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8D46" w14:textId="07AEDEB4" w:rsidR="00BB7B8C" w:rsidRPr="00EF2ADE" w:rsidRDefault="00A02D4C" w:rsidP="00B216A3">
      <w:pPr>
        <w:keepLines/>
        <w:widowControl w:val="0"/>
        <w:spacing w:after="0"/>
        <w:ind w:right="111"/>
        <w:contextualSpacing/>
        <w:jc w:val="both"/>
        <w:rPr>
          <w:rFonts w:ascii="Arial" w:hAnsi="Arial" w:cs="Arial"/>
        </w:rPr>
      </w:pPr>
      <w:bookmarkStart w:id="0" w:name="_Hlk95985680"/>
      <w:r w:rsidRPr="00EF2ADE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5AA25723" wp14:editId="49353158">
            <wp:simplePos x="0" y="0"/>
            <wp:positionH relativeFrom="margin">
              <wp:align>left</wp:align>
            </wp:positionH>
            <wp:positionV relativeFrom="paragraph">
              <wp:posOffset>2540</wp:posOffset>
            </wp:positionV>
            <wp:extent cx="5893435" cy="970915"/>
            <wp:effectExtent l="0" t="0" r="0" b="635"/>
            <wp:wrapTopAndBottom/>
            <wp:docPr id="3" name="Image 2" descr="Une image contenant texte, capture d’écran, Police, Bleu électr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CFBB81DE-D154-F6A2-B96C-475D998BF2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, capture d’écran, Police, Bleu électr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CFBB81DE-D154-F6A2-B96C-475D998BF2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435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103E81D7" w14:textId="77777777" w:rsidR="00BB7B8C" w:rsidRPr="00EF2ADE" w:rsidRDefault="00BB7B8C" w:rsidP="00B216A3">
      <w:pPr>
        <w:keepLines/>
        <w:widowControl w:val="0"/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16"/>
          <w:szCs w:val="24"/>
        </w:rPr>
      </w:pPr>
    </w:p>
    <w:p w14:paraId="4907DAB7" w14:textId="77777777" w:rsidR="00BB7B8C" w:rsidRPr="00EF2ADE" w:rsidRDefault="00BB7B8C" w:rsidP="00B216A3">
      <w:pPr>
        <w:keepLines/>
        <w:widowControl w:val="0"/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16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3"/>
        <w:gridCol w:w="4602"/>
      </w:tblGrid>
      <w:tr w:rsidR="00BB7B8C" w:rsidRPr="00EF2ADE" w14:paraId="5ACB1405" w14:textId="77777777" w:rsidTr="13A16BD1"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2F5496" w:themeFill="accent1" w:themeFillShade="BF"/>
            <w:vAlign w:val="center"/>
          </w:tcPr>
          <w:p w14:paraId="4D5E6E81" w14:textId="77777777" w:rsidR="00BB7B8C" w:rsidRPr="00EF2ADE" w:rsidRDefault="00B216A3" w:rsidP="00B216A3">
            <w:pPr>
              <w:widowControl w:val="0"/>
              <w:spacing w:after="0"/>
              <w:ind w:left="108" w:right="104"/>
              <w:contextualSpacing/>
              <w:rPr>
                <w:rFonts w:ascii="Arial" w:hAnsi="Arial" w:cs="Arial"/>
                <w:szCs w:val="24"/>
              </w:rPr>
            </w:pPr>
            <w:r w:rsidRPr="00EF2ADE">
              <w:rPr>
                <w:rFonts w:ascii="Arial" w:hAnsi="Arial" w:cs="Arial"/>
                <w:color w:val="FFFFFF"/>
                <w:sz w:val="20"/>
                <w:szCs w:val="24"/>
              </w:rPr>
              <w:t>DAG-CT</w:t>
            </w:r>
          </w:p>
          <w:p w14:paraId="3AC22467" w14:textId="35A10BA6" w:rsidR="00BB7B8C" w:rsidRPr="00EF2ADE" w:rsidRDefault="00B216A3" w:rsidP="00B216A3">
            <w:pPr>
              <w:widowControl w:val="0"/>
              <w:spacing w:after="0"/>
              <w:ind w:left="108" w:right="104"/>
              <w:contextualSpacing/>
              <w:rPr>
                <w:rFonts w:ascii="Arial" w:hAnsi="Arial" w:cs="Arial"/>
                <w:szCs w:val="24"/>
              </w:rPr>
            </w:pPr>
            <w:r w:rsidRPr="00EF2ADE">
              <w:rPr>
                <w:rFonts w:ascii="Arial" w:hAnsi="Arial" w:cs="Arial"/>
                <w:color w:val="FFFFFF"/>
                <w:sz w:val="20"/>
                <w:szCs w:val="24"/>
              </w:rPr>
              <w:t>Se</w:t>
            </w:r>
            <w:r w:rsidR="00A02D4C" w:rsidRPr="00EF2ADE">
              <w:rPr>
                <w:rFonts w:ascii="Arial" w:hAnsi="Arial" w:cs="Arial"/>
                <w:color w:val="FFFFFF"/>
                <w:sz w:val="20"/>
                <w:szCs w:val="24"/>
              </w:rPr>
              <w:t>cteur Achats – Marchés – Gestion des biens</w:t>
            </w:r>
          </w:p>
          <w:p w14:paraId="44FB5F94" w14:textId="43FF9420" w:rsidR="00BB7B8C" w:rsidRPr="00EF2ADE" w:rsidRDefault="00B216A3" w:rsidP="00B216A3">
            <w:pPr>
              <w:widowControl w:val="0"/>
              <w:spacing w:after="0"/>
              <w:ind w:left="108" w:right="104"/>
              <w:contextualSpacing/>
              <w:rPr>
                <w:rFonts w:ascii="Arial" w:hAnsi="Arial" w:cs="Arial"/>
                <w:szCs w:val="24"/>
              </w:rPr>
            </w:pPr>
            <w:r w:rsidRPr="00EF2ADE">
              <w:rPr>
                <w:rFonts w:ascii="Arial" w:hAnsi="Arial" w:cs="Arial"/>
                <w:color w:val="FFFFFF"/>
                <w:sz w:val="20"/>
                <w:szCs w:val="24"/>
              </w:rPr>
              <w:t xml:space="preserve">Pôle </w:t>
            </w:r>
            <w:r w:rsidR="00A02D4C" w:rsidRPr="00EF2ADE">
              <w:rPr>
                <w:rFonts w:ascii="Arial" w:hAnsi="Arial" w:cs="Arial"/>
                <w:color w:val="FFFFFF"/>
                <w:sz w:val="20"/>
                <w:szCs w:val="24"/>
              </w:rPr>
              <w:t>J</w:t>
            </w:r>
            <w:r w:rsidRPr="00EF2ADE">
              <w:rPr>
                <w:rFonts w:ascii="Arial" w:hAnsi="Arial" w:cs="Arial"/>
                <w:color w:val="FFFFFF"/>
                <w:sz w:val="20"/>
                <w:szCs w:val="24"/>
              </w:rPr>
              <w:t>uridique Marchés</w:t>
            </w:r>
          </w:p>
          <w:p w14:paraId="7A8E9AA3" w14:textId="712A1C2F" w:rsidR="00BB7B8C" w:rsidRPr="00EF2ADE" w:rsidRDefault="00B216A3" w:rsidP="00B216A3">
            <w:pPr>
              <w:widowControl w:val="0"/>
              <w:spacing w:after="0"/>
              <w:ind w:left="108" w:right="104"/>
              <w:contextualSpacing/>
              <w:rPr>
                <w:rFonts w:ascii="Arial" w:hAnsi="Arial" w:cs="Arial"/>
                <w:szCs w:val="24"/>
              </w:rPr>
            </w:pPr>
            <w:r w:rsidRPr="00EF2ADE">
              <w:rPr>
                <w:rFonts w:ascii="Arial" w:hAnsi="Arial" w:cs="Arial"/>
                <w:color w:val="FFFFFF"/>
                <w:sz w:val="20"/>
                <w:szCs w:val="24"/>
              </w:rPr>
              <w:t xml:space="preserve">Dossier suivi par : </w:t>
            </w:r>
            <w:r w:rsidR="00A02D4C" w:rsidRPr="00EF2ADE">
              <w:rPr>
                <w:rFonts w:ascii="Arial" w:hAnsi="Arial" w:cs="Arial"/>
                <w:color w:val="FFFFFF"/>
                <w:sz w:val="20"/>
                <w:szCs w:val="24"/>
              </w:rPr>
              <w:t>MB</w:t>
            </w:r>
            <w:r w:rsidR="00241D04" w:rsidRPr="00EF2ADE">
              <w:rPr>
                <w:rFonts w:ascii="Arial" w:hAnsi="Arial" w:cs="Arial"/>
                <w:color w:val="FFFFFF"/>
                <w:sz w:val="20"/>
                <w:szCs w:val="24"/>
              </w:rPr>
              <w:t>/NB</w:t>
            </w:r>
          </w:p>
          <w:p w14:paraId="4BCF524E" w14:textId="6FA5B0EF" w:rsidR="00BB7B8C" w:rsidRPr="00EF2ADE" w:rsidRDefault="00B216A3" w:rsidP="13A16BD1">
            <w:pPr>
              <w:widowControl w:val="0"/>
              <w:spacing w:after="0"/>
              <w:ind w:left="108" w:right="104"/>
              <w:contextualSpacing/>
              <w:rPr>
                <w:rFonts w:ascii="Arial" w:hAnsi="Arial" w:cs="Arial"/>
              </w:rPr>
            </w:pPr>
            <w:r w:rsidRPr="00EF2AD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Date :</w:t>
            </w:r>
            <w:r w:rsidRPr="00EF2ADE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</w:t>
            </w:r>
            <w:r w:rsidR="009C09A2" w:rsidRPr="00EF2AD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27</w:t>
            </w:r>
            <w:r w:rsidRPr="00EF2AD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/0</w:t>
            </w:r>
            <w:r w:rsidR="009C09A2" w:rsidRPr="00EF2AD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7</w:t>
            </w:r>
            <w:r w:rsidRPr="00EF2AD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/202</w:t>
            </w:r>
            <w:r w:rsidR="00A02D4C" w:rsidRPr="00EF2AD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6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14:paraId="6B95542C" w14:textId="42F7F635" w:rsidR="00BB7B8C" w:rsidRPr="00EF2ADE" w:rsidRDefault="00B216A3" w:rsidP="00B216A3">
            <w:pPr>
              <w:widowControl w:val="0"/>
              <w:spacing w:after="0"/>
              <w:ind w:right="87"/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EF2ADE">
              <w:rPr>
                <w:rFonts w:ascii="Arial" w:hAnsi="Arial" w:cs="Arial"/>
                <w:b/>
                <w:color w:val="000000"/>
                <w:kern w:val="0"/>
                <w:sz w:val="28"/>
                <w:szCs w:val="24"/>
              </w:rPr>
              <w:t>ACCORD</w:t>
            </w:r>
            <w:r w:rsidR="003B28F5" w:rsidRPr="00EF2ADE">
              <w:rPr>
                <w:rFonts w:ascii="Arial" w:hAnsi="Arial" w:cs="Arial"/>
                <w:b/>
                <w:color w:val="000000"/>
                <w:kern w:val="0"/>
                <w:sz w:val="28"/>
                <w:szCs w:val="24"/>
              </w:rPr>
              <w:t>-</w:t>
            </w:r>
            <w:r w:rsidRPr="00EF2ADE">
              <w:rPr>
                <w:rFonts w:ascii="Arial" w:hAnsi="Arial" w:cs="Arial"/>
                <w:b/>
                <w:color w:val="000000"/>
                <w:kern w:val="0"/>
                <w:sz w:val="28"/>
                <w:szCs w:val="24"/>
              </w:rPr>
              <w:t>CADRE DE SERVICES</w:t>
            </w:r>
          </w:p>
        </w:tc>
      </w:tr>
    </w:tbl>
    <w:p w14:paraId="3BCBDD5B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szCs w:val="24"/>
        </w:rPr>
      </w:pPr>
      <w:bookmarkStart w:id="1" w:name="OLE_LINK1"/>
      <w:bookmarkEnd w:id="1"/>
    </w:p>
    <w:p w14:paraId="16F7C839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color w:val="000000"/>
          <w:sz w:val="20"/>
          <w:szCs w:val="24"/>
        </w:rPr>
      </w:pPr>
    </w:p>
    <w:p w14:paraId="3AC8F638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color w:val="000000"/>
          <w:sz w:val="20"/>
          <w:szCs w:val="24"/>
        </w:rPr>
      </w:pPr>
    </w:p>
    <w:tbl>
      <w:tblPr>
        <w:tblW w:w="9306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321"/>
        <w:gridCol w:w="8322"/>
      </w:tblGrid>
      <w:tr w:rsidR="00BB7B8C" w:rsidRPr="00EF2ADE" w14:paraId="42C92D09" w14:textId="77777777" w:rsidTr="009D1427">
        <w:trPr>
          <w:trHeight w:val="188"/>
        </w:trPr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33CCCC"/>
            </w:tcBorders>
            <w:shd w:val="clear" w:color="auto" w:fill="FFFFFF"/>
          </w:tcPr>
          <w:p w14:paraId="4A9A8F12" w14:textId="77777777" w:rsidR="00BB7B8C" w:rsidRPr="00EF2ADE" w:rsidRDefault="00BB7B8C" w:rsidP="00B216A3">
            <w:pPr>
              <w:widowControl w:val="0"/>
              <w:spacing w:after="0"/>
              <w:ind w:left="108" w:right="101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33CCCC"/>
              <w:bottom w:val="nil"/>
              <w:right w:val="nil"/>
            </w:tcBorders>
            <w:shd w:val="clear" w:color="auto" w:fill="FFFFFF"/>
          </w:tcPr>
          <w:p w14:paraId="266F7F61" w14:textId="77777777" w:rsidR="00BB7B8C" w:rsidRPr="00EF2ADE" w:rsidRDefault="00BB7B8C" w:rsidP="00B216A3">
            <w:pPr>
              <w:widowControl w:val="0"/>
              <w:spacing w:after="0"/>
              <w:ind w:left="108" w:right="101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767DEA" w14:textId="231C24D7" w:rsidR="00BB7B8C" w:rsidRPr="00EF2ADE" w:rsidRDefault="005C4B07" w:rsidP="005C4B07">
            <w:pPr>
              <w:widowControl w:val="0"/>
              <w:spacing w:after="0"/>
              <w:ind w:left="113" w:right="951"/>
              <w:contextualSpacing/>
              <w:jc w:val="both"/>
              <w:rPr>
                <w:rFonts w:ascii="Arial" w:hAnsi="Arial" w:cs="Arial"/>
                <w:color w:val="404040"/>
                <w:kern w:val="0"/>
                <w:sz w:val="40"/>
                <w:szCs w:val="40"/>
              </w:rPr>
            </w:pPr>
            <w:r w:rsidRPr="00EF2ADE">
              <w:rPr>
                <w:rFonts w:ascii="Arial" w:hAnsi="Arial" w:cs="Arial"/>
                <w:color w:val="404040"/>
                <w:kern w:val="0"/>
                <w:sz w:val="40"/>
                <w:szCs w:val="40"/>
              </w:rPr>
              <w:t xml:space="preserve">Groupement de commandes pour le gardiennage des locaux </w:t>
            </w:r>
            <w:r w:rsidR="00920E9F" w:rsidRPr="00EF2ADE">
              <w:rPr>
                <w:rFonts w:ascii="Arial" w:hAnsi="Arial" w:cs="Arial"/>
                <w:color w:val="404040"/>
                <w:kern w:val="0"/>
                <w:sz w:val="40"/>
                <w:szCs w:val="40"/>
              </w:rPr>
              <w:t>d’organismes de sécurité sociale de</w:t>
            </w:r>
            <w:r w:rsidRPr="00EF2ADE">
              <w:rPr>
                <w:rFonts w:ascii="Arial" w:hAnsi="Arial" w:cs="Arial"/>
                <w:color w:val="404040"/>
                <w:kern w:val="0"/>
                <w:sz w:val="40"/>
                <w:szCs w:val="40"/>
              </w:rPr>
              <w:t xml:space="preserve"> PACA, Occitanie, Corse, Mayotte et La Réunion </w:t>
            </w:r>
          </w:p>
        </w:tc>
      </w:tr>
    </w:tbl>
    <w:p w14:paraId="3AD1807F" w14:textId="77777777" w:rsidR="00BB7B8C" w:rsidRPr="00EF2ADE" w:rsidRDefault="00BB7B8C" w:rsidP="00B216A3">
      <w:pPr>
        <w:widowControl w:val="0"/>
        <w:spacing w:after="0"/>
        <w:ind w:right="111"/>
        <w:contextualSpacing/>
        <w:rPr>
          <w:rFonts w:ascii="Arial" w:hAnsi="Arial" w:cs="Arial"/>
          <w:szCs w:val="24"/>
        </w:rPr>
      </w:pPr>
      <w:bookmarkStart w:id="2" w:name="OLE_LINK2"/>
      <w:bookmarkStart w:id="3" w:name="OLE_LINK3"/>
      <w:bookmarkEnd w:id="2"/>
      <w:bookmarkEnd w:id="3"/>
    </w:p>
    <w:p w14:paraId="123B53E4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color w:val="000000"/>
          <w:sz w:val="20"/>
          <w:szCs w:val="24"/>
        </w:rPr>
      </w:pPr>
    </w:p>
    <w:p w14:paraId="090E1DCF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color w:val="000000"/>
          <w:sz w:val="20"/>
          <w:szCs w:val="24"/>
        </w:rPr>
      </w:pPr>
    </w:p>
    <w:p w14:paraId="7D9A48B7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color w:val="000000"/>
          <w:sz w:val="20"/>
          <w:szCs w:val="24"/>
        </w:rPr>
      </w:pPr>
    </w:p>
    <w:tbl>
      <w:tblPr>
        <w:tblW w:w="9306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06"/>
      </w:tblGrid>
      <w:tr w:rsidR="00BB7B8C" w:rsidRPr="00EF2ADE" w14:paraId="6EDF9C9F" w14:textId="77777777" w:rsidTr="00A02D4C">
        <w:tc>
          <w:tcPr>
            <w:tcW w:w="9306" w:type="dxa"/>
            <w:tcBorders>
              <w:top w:val="nil"/>
              <w:left w:val="nil"/>
              <w:bottom w:val="nil"/>
              <w:right w:val="nil"/>
            </w:tcBorders>
            <w:shd w:val="clear" w:color="auto" w:fill="2F5496" w:themeFill="accent1" w:themeFillShade="BF"/>
          </w:tcPr>
          <w:p w14:paraId="6C8D79C0" w14:textId="77777777" w:rsidR="00FB40EB" w:rsidRPr="00EF2ADE" w:rsidRDefault="00FB40EB" w:rsidP="00B216A3">
            <w:pPr>
              <w:widowControl w:val="0"/>
              <w:spacing w:before="260" w:after="260"/>
              <w:ind w:left="108" w:right="96"/>
              <w:contextualSpacing/>
              <w:jc w:val="center"/>
              <w:rPr>
                <w:rFonts w:ascii="Arial" w:hAnsi="Arial" w:cs="Arial"/>
                <w:b/>
                <w:color w:val="FFFFFF"/>
                <w:sz w:val="40"/>
                <w:szCs w:val="24"/>
              </w:rPr>
            </w:pPr>
          </w:p>
          <w:p w14:paraId="600E6299" w14:textId="22C77644" w:rsidR="00BB7B8C" w:rsidRPr="00EF2ADE" w:rsidRDefault="00FB40EB" w:rsidP="00A02D4C">
            <w:pPr>
              <w:widowControl w:val="0"/>
              <w:shd w:val="clear" w:color="auto" w:fill="2F5496" w:themeFill="accent1" w:themeFillShade="BF"/>
              <w:spacing w:before="260" w:after="260"/>
              <w:ind w:left="108" w:right="96"/>
              <w:contextualSpacing/>
              <w:jc w:val="center"/>
              <w:rPr>
                <w:rFonts w:ascii="Arial" w:hAnsi="Arial" w:cs="Arial"/>
                <w:b/>
                <w:color w:val="FFFFFF"/>
                <w:sz w:val="40"/>
                <w:szCs w:val="24"/>
              </w:rPr>
            </w:pPr>
            <w:r w:rsidRPr="00EF2ADE">
              <w:rPr>
                <w:rFonts w:ascii="Arial" w:hAnsi="Arial" w:cs="Arial"/>
                <w:b/>
                <w:color w:val="FFFFFF"/>
                <w:sz w:val="40"/>
                <w:szCs w:val="24"/>
              </w:rPr>
              <w:t>CADRE TECHNIQUE DE REPONSE</w:t>
            </w:r>
          </w:p>
          <w:p w14:paraId="00FA1E30" w14:textId="474D694C" w:rsidR="009D1427" w:rsidRPr="00EF2ADE" w:rsidRDefault="009D1427" w:rsidP="00A02D4C">
            <w:pPr>
              <w:widowControl w:val="0"/>
              <w:shd w:val="clear" w:color="auto" w:fill="2F5496" w:themeFill="accent1" w:themeFillShade="BF"/>
              <w:tabs>
                <w:tab w:val="left" w:pos="3960"/>
                <w:tab w:val="center" w:pos="4659"/>
              </w:tabs>
              <w:spacing w:before="260" w:after="260" w:line="240" w:lineRule="auto"/>
              <w:ind w:left="108" w:right="96"/>
              <w:contextualSpacing/>
              <w:rPr>
                <w:rFonts w:ascii="Arial" w:eastAsiaTheme="minorHAnsi" w:hAnsi="Arial" w:cs="Arial"/>
                <w:b/>
                <w:bCs/>
                <w:color w:val="FFFFFF"/>
                <w:sz w:val="36"/>
                <w:szCs w:val="36"/>
              </w:rPr>
            </w:pPr>
            <w:r w:rsidRPr="00EF2ADE">
              <w:rPr>
                <w:rFonts w:ascii="Arial" w:eastAsiaTheme="minorHAnsi" w:hAnsi="Arial" w:cs="Arial"/>
                <w:b/>
                <w:bCs/>
                <w:color w:val="FFFFFF"/>
                <w:sz w:val="36"/>
                <w:szCs w:val="36"/>
              </w:rPr>
              <w:tab/>
            </w:r>
          </w:p>
          <w:p w14:paraId="3D1805B2" w14:textId="77777777" w:rsidR="009D1427" w:rsidRPr="00EF2ADE" w:rsidRDefault="009D1427" w:rsidP="00A02D4C">
            <w:pPr>
              <w:keepLines/>
              <w:widowControl w:val="0"/>
              <w:suppressLineNumbers/>
              <w:shd w:val="clear" w:color="auto" w:fill="2F5496" w:themeFill="accent1" w:themeFillShade="BF"/>
              <w:spacing w:after="0" w:line="240" w:lineRule="auto"/>
              <w:ind w:left="112" w:right="87"/>
              <w:jc w:val="center"/>
              <w:textAlignment w:val="baseline"/>
              <w:rPr>
                <w:rFonts w:ascii="Arial" w:hAnsi="Arial" w:cs="Arial"/>
                <w:b/>
                <w:bCs/>
                <w:i/>
                <w:iCs/>
                <w:color w:val="D69792"/>
                <w:sz w:val="32"/>
                <w:szCs w:val="32"/>
              </w:rPr>
            </w:pPr>
          </w:p>
          <w:p w14:paraId="699AE85D" w14:textId="77777777" w:rsidR="00FB40EB" w:rsidRPr="00EF2ADE" w:rsidRDefault="009D1427" w:rsidP="00A02D4C">
            <w:pPr>
              <w:widowControl w:val="0"/>
              <w:shd w:val="clear" w:color="auto" w:fill="2F5496" w:themeFill="accent1" w:themeFillShade="BF"/>
              <w:spacing w:before="260" w:after="260"/>
              <w:ind w:left="108" w:right="96"/>
              <w:contextualSpacing/>
              <w:jc w:val="center"/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</w:pPr>
            <w:r w:rsidRPr="00EF2ADE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Un mémoire technique </w:t>
            </w:r>
            <w:r w:rsidR="004E6C35" w:rsidRPr="00EF2ADE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facultatif</w:t>
            </w:r>
            <w:r w:rsidRPr="00EF2ADE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4E6C35" w:rsidRPr="00EF2ADE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peut </w:t>
            </w:r>
            <w:r w:rsidRPr="00EF2ADE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accompagner le cadre technique de réponse</w:t>
            </w:r>
          </w:p>
          <w:p w14:paraId="411C1F0A" w14:textId="5FE54B2E" w:rsidR="00E565DE" w:rsidRPr="00EF2ADE" w:rsidRDefault="00E565DE" w:rsidP="00A02D4C">
            <w:pPr>
              <w:widowControl w:val="0"/>
              <w:shd w:val="clear" w:color="auto" w:fill="2F5496" w:themeFill="accent1" w:themeFillShade="BF"/>
              <w:spacing w:before="260" w:after="260"/>
              <w:ind w:left="108" w:right="96"/>
              <w:contextualSpacing/>
              <w:jc w:val="center"/>
              <w:rPr>
                <w:rFonts w:ascii="Arial" w:hAnsi="Arial" w:cs="Arial"/>
                <w:b/>
                <w:color w:val="FFFFFF"/>
                <w:sz w:val="40"/>
                <w:szCs w:val="24"/>
              </w:rPr>
            </w:pPr>
          </w:p>
        </w:tc>
      </w:tr>
    </w:tbl>
    <w:p w14:paraId="13885F60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szCs w:val="24"/>
        </w:rPr>
      </w:pPr>
      <w:bookmarkStart w:id="4" w:name="OLE_LINK4"/>
      <w:bookmarkEnd w:id="4"/>
    </w:p>
    <w:p w14:paraId="32FEE291" w14:textId="77777777" w:rsidR="004E6C35" w:rsidRPr="00EF2ADE" w:rsidRDefault="004E6C35" w:rsidP="004E6C35">
      <w:pPr>
        <w:widowControl w:val="0"/>
        <w:spacing w:after="0" w:line="240" w:lineRule="auto"/>
        <w:ind w:left="117" w:right="111"/>
        <w:rPr>
          <w:rFonts w:ascii="Arial" w:hAnsi="Arial" w:cs="Arial"/>
          <w:sz w:val="16"/>
          <w:szCs w:val="16"/>
        </w:rPr>
      </w:pPr>
    </w:p>
    <w:tbl>
      <w:tblPr>
        <w:tblW w:w="9281" w:type="dxa"/>
        <w:tblInd w:w="20" w:type="dxa"/>
        <w:shd w:val="clear" w:color="auto" w:fill="B72B53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8"/>
        <w:gridCol w:w="4213"/>
      </w:tblGrid>
      <w:tr w:rsidR="004E6C35" w:rsidRPr="00EF2ADE" w14:paraId="5052F77A" w14:textId="77777777" w:rsidTr="00E565DE">
        <w:tc>
          <w:tcPr>
            <w:tcW w:w="50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C00000"/>
          </w:tcPr>
          <w:p w14:paraId="7746A9CB" w14:textId="250093DE" w:rsidR="004E6C35" w:rsidRPr="00EF2ADE" w:rsidRDefault="004E6C35" w:rsidP="00836C4B">
            <w:pPr>
              <w:widowControl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EF2AD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LE CADRE TECHNIQUE DE REPONSE CONCERNE LE LOT * :</w:t>
            </w:r>
          </w:p>
        </w:tc>
        <w:tc>
          <w:tcPr>
            <w:tcW w:w="421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CECB7C5" w14:textId="77777777" w:rsidR="004E6C35" w:rsidRPr="00EF2ADE" w:rsidRDefault="004E6C35" w:rsidP="00836C4B">
            <w:pPr>
              <w:widowControl w:val="0"/>
              <w:spacing w:before="20" w:after="20" w:line="240" w:lineRule="auto"/>
              <w:ind w:left="116" w:right="8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9ECE75A" w14:textId="5BE0CA81" w:rsidR="004E6C35" w:rsidRPr="00EF2ADE" w:rsidRDefault="004E6C35" w:rsidP="004E6C35">
      <w:pPr>
        <w:pStyle w:val="western"/>
        <w:spacing w:before="0" w:beforeAutospacing="0" w:after="0" w:line="252" w:lineRule="auto"/>
        <w:ind w:right="113"/>
        <w:rPr>
          <w:rFonts w:ascii="Arial" w:hAnsi="Arial" w:cs="Arial"/>
          <w:b/>
          <w:bCs/>
          <w:color w:val="C00000"/>
          <w:sz w:val="16"/>
          <w:szCs w:val="16"/>
        </w:rPr>
      </w:pPr>
      <w:r w:rsidRPr="00EF2ADE">
        <w:rPr>
          <w:rFonts w:ascii="Arial" w:hAnsi="Arial" w:cs="Arial"/>
          <w:b/>
          <w:bCs/>
          <w:color w:val="C00000"/>
          <w:sz w:val="16"/>
          <w:szCs w:val="16"/>
        </w:rPr>
        <w:t>*Le candidat doit impérativement compléter un cadre technique de réponse par lot et préciser le lot concerné.</w:t>
      </w:r>
    </w:p>
    <w:p w14:paraId="71BF90A8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color w:val="000000"/>
          <w:sz w:val="20"/>
          <w:szCs w:val="24"/>
        </w:rPr>
      </w:pPr>
    </w:p>
    <w:p w14:paraId="5D1D725E" w14:textId="77777777" w:rsidR="00BB7B8C" w:rsidRPr="00EF2ADE" w:rsidRDefault="00BB7B8C" w:rsidP="00B216A3">
      <w:pPr>
        <w:widowControl w:val="0"/>
        <w:spacing w:after="0"/>
        <w:ind w:left="117" w:right="111"/>
        <w:contextualSpacing/>
        <w:rPr>
          <w:rFonts w:ascii="Arial" w:hAnsi="Arial" w:cs="Arial"/>
          <w:color w:val="000000"/>
          <w:sz w:val="20"/>
          <w:szCs w:val="24"/>
        </w:rPr>
      </w:pPr>
    </w:p>
    <w:tbl>
      <w:tblPr>
        <w:tblW w:w="93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63"/>
        <w:gridCol w:w="4729"/>
      </w:tblGrid>
      <w:tr w:rsidR="00BB7B8C" w:rsidRPr="00EF2ADE" w14:paraId="2DC95496" w14:textId="77777777" w:rsidTr="00A02D4C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B96B5F" w14:textId="77777777" w:rsidR="00BB7B8C" w:rsidRPr="00EF2ADE" w:rsidRDefault="00BB7B8C" w:rsidP="00B216A3">
            <w:pPr>
              <w:widowControl w:val="0"/>
              <w:spacing w:after="0"/>
              <w:ind w:left="117" w:right="111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2F5496" w:themeFill="accent1" w:themeFillShade="BF"/>
            <w:vAlign w:val="center"/>
          </w:tcPr>
          <w:p w14:paraId="5D58F294" w14:textId="77777777" w:rsidR="00BB7B8C" w:rsidRPr="00EF2ADE" w:rsidRDefault="00B216A3" w:rsidP="00B216A3">
            <w:pPr>
              <w:widowControl w:val="0"/>
              <w:spacing w:after="0"/>
              <w:ind w:left="111" w:right="101"/>
              <w:contextualSpacing/>
              <w:jc w:val="right"/>
              <w:rPr>
                <w:rFonts w:ascii="Arial" w:hAnsi="Arial" w:cs="Arial"/>
                <w:szCs w:val="24"/>
              </w:rPr>
            </w:pPr>
            <w:r w:rsidRPr="00EF2ADE">
              <w:rPr>
                <w:rFonts w:ascii="Arial" w:hAnsi="Arial" w:cs="Arial"/>
                <w:color w:val="FFFFFF"/>
                <w:sz w:val="28"/>
                <w:szCs w:val="24"/>
              </w:rPr>
              <w:t xml:space="preserve">MAPA n° 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14:paraId="385EF427" w14:textId="4CD78026" w:rsidR="00BB7B8C" w:rsidRPr="00EF2ADE" w:rsidRDefault="00B216A3" w:rsidP="75349F8C">
            <w:pPr>
              <w:widowControl w:val="0"/>
              <w:spacing w:before="60" w:after="60"/>
              <w:ind w:left="427" w:right="99"/>
              <w:contextualSpacing/>
              <w:rPr>
                <w:rFonts w:ascii="Arial" w:hAnsi="Arial" w:cs="Arial"/>
              </w:rPr>
            </w:pPr>
            <w:r w:rsidRPr="00EF2ADE">
              <w:rPr>
                <w:rFonts w:ascii="Arial" w:hAnsi="Arial" w:cs="Arial"/>
                <w:color w:val="000000"/>
                <w:sz w:val="28"/>
                <w:szCs w:val="28"/>
              </w:rPr>
              <w:t>202</w:t>
            </w:r>
            <w:r w:rsidR="00A02D4C" w:rsidRPr="00EF2ADE"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  <w:r w:rsidR="003B28F5" w:rsidRPr="00EF2ADE">
              <w:rPr>
                <w:rFonts w:ascii="Arial" w:hAnsi="Arial" w:cs="Arial"/>
                <w:color w:val="000000"/>
                <w:sz w:val="28"/>
                <w:szCs w:val="28"/>
              </w:rPr>
              <w:t>26</w:t>
            </w:r>
          </w:p>
        </w:tc>
      </w:tr>
    </w:tbl>
    <w:p w14:paraId="33B1F581" w14:textId="77777777" w:rsidR="00BB7B8C" w:rsidRPr="00EF2ADE" w:rsidRDefault="00BB7B8C" w:rsidP="00B216A3">
      <w:pPr>
        <w:widowControl w:val="0"/>
        <w:ind w:left="117" w:right="111"/>
        <w:contextualSpacing/>
        <w:rPr>
          <w:rFonts w:ascii="Arial" w:hAnsi="Arial" w:cs="Arial"/>
          <w:color w:val="000000"/>
          <w:sz w:val="24"/>
          <w:szCs w:val="24"/>
        </w:rPr>
      </w:pPr>
    </w:p>
    <w:p w14:paraId="4D243565" w14:textId="77777777" w:rsidR="00BB7B8C" w:rsidRPr="00EF2ADE" w:rsidRDefault="00BB7B8C" w:rsidP="00B216A3">
      <w:pPr>
        <w:widowControl w:val="0"/>
        <w:ind w:right="111"/>
        <w:contextualSpacing/>
        <w:rPr>
          <w:rFonts w:ascii="Arial" w:hAnsi="Arial" w:cs="Arial"/>
          <w:sz w:val="24"/>
          <w:szCs w:val="24"/>
        </w:rPr>
      </w:pPr>
    </w:p>
    <w:p w14:paraId="5250A83C" w14:textId="77777777" w:rsidR="00BB7B8C" w:rsidRPr="00EF2ADE" w:rsidRDefault="00BB7B8C" w:rsidP="00B216A3">
      <w:pPr>
        <w:widowControl w:val="0"/>
        <w:ind w:right="111"/>
        <w:contextualSpacing/>
        <w:rPr>
          <w:rFonts w:ascii="Arial" w:hAnsi="Arial" w:cs="Arial"/>
          <w:color w:val="000000"/>
          <w:sz w:val="24"/>
          <w:szCs w:val="24"/>
        </w:rPr>
      </w:pPr>
    </w:p>
    <w:p w14:paraId="7B52D79E" w14:textId="2E4240B2" w:rsidR="005C4B07" w:rsidRPr="00EF2ADE" w:rsidRDefault="005C4B07">
      <w:pPr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EF2ADE">
        <w:rPr>
          <w:rFonts w:ascii="Arial" w:hAnsi="Arial" w:cs="Arial"/>
          <w:color w:val="000000"/>
          <w:sz w:val="24"/>
          <w:szCs w:val="24"/>
        </w:rPr>
        <w:br w:type="page"/>
      </w:r>
    </w:p>
    <w:p w14:paraId="76F01D7B" w14:textId="2F3EDD06" w:rsidR="00FB40EB" w:rsidRPr="00EF2ADE" w:rsidRDefault="00FB40EB" w:rsidP="00DD781B">
      <w:pPr>
        <w:keepNext/>
        <w:keepLines/>
        <w:widowControl w:val="0"/>
        <w:shd w:val="clear" w:color="auto" w:fill="2F5496" w:themeFill="accent1" w:themeFillShade="BF"/>
        <w:spacing w:before="120" w:after="120"/>
        <w:contextualSpacing/>
        <w:jc w:val="both"/>
        <w:rPr>
          <w:rFonts w:ascii="Arial" w:hAnsi="Arial" w:cs="Arial"/>
          <w:color w:val="FFFFFF" w:themeColor="background1"/>
          <w:szCs w:val="24"/>
        </w:rPr>
      </w:pP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lastRenderedPageBreak/>
        <w:t xml:space="preserve">CRITERE 1 : </w:t>
      </w:r>
      <w:r w:rsidR="009C09A2" w:rsidRPr="00EF2ADE">
        <w:rPr>
          <w:rFonts w:ascii="Arial" w:hAnsi="Arial" w:cs="Arial"/>
          <w:b/>
          <w:color w:val="FFFFFF" w:themeColor="background1"/>
          <w:sz w:val="28"/>
          <w:szCs w:val="24"/>
        </w:rPr>
        <w:t>L’o</w:t>
      </w: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t>rganisation mise en place pour l’exécution du marché (4</w:t>
      </w:r>
      <w:r w:rsidR="00F94B10" w:rsidRPr="00EF2ADE">
        <w:rPr>
          <w:rFonts w:ascii="Arial" w:hAnsi="Arial" w:cs="Arial"/>
          <w:b/>
          <w:color w:val="FFFFFF" w:themeColor="background1"/>
          <w:sz w:val="28"/>
          <w:szCs w:val="24"/>
        </w:rPr>
        <w:t>0</w:t>
      </w: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t>%)</w:t>
      </w:r>
    </w:p>
    <w:p w14:paraId="13F94BF6" w14:textId="77777777" w:rsidR="00BB7B8C" w:rsidRPr="00EF2ADE" w:rsidRDefault="00BB7B8C" w:rsidP="00B216A3">
      <w:pPr>
        <w:keepNext/>
        <w:keepLines/>
        <w:widowControl w:val="0"/>
        <w:pBdr>
          <w:bottom w:val="single" w:sz="4" w:space="1" w:color="D9D9D9"/>
        </w:pBdr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"/>
          <w:szCs w:val="24"/>
        </w:rPr>
      </w:pPr>
    </w:p>
    <w:p w14:paraId="5DE3DD2E" w14:textId="083700F2" w:rsidR="00BB7B8C" w:rsidRPr="00EF2ADE" w:rsidRDefault="00BB7B8C" w:rsidP="00B216A3">
      <w:pPr>
        <w:keepLines/>
        <w:widowControl w:val="0"/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4"/>
        </w:rPr>
      </w:pPr>
    </w:p>
    <w:p w14:paraId="2D13F43C" w14:textId="74DAA5E1" w:rsidR="00480FAE" w:rsidRPr="00EF2ADE" w:rsidRDefault="00FB40EB" w:rsidP="00FB40EB">
      <w:pPr>
        <w:pStyle w:val="Textbody"/>
        <w:rPr>
          <w:rFonts w:ascii="Arial" w:hAnsi="Arial" w:cs="Arial"/>
          <w:b/>
          <w:bCs/>
          <w:i/>
          <w:iCs/>
          <w:szCs w:val="22"/>
        </w:rPr>
      </w:pPr>
      <w:r w:rsidRPr="00EF2ADE">
        <w:rPr>
          <w:rFonts w:ascii="Arial" w:hAnsi="Arial" w:cs="Arial"/>
          <w:b/>
          <w:i/>
          <w:szCs w:val="22"/>
          <w:u w:val="single"/>
        </w:rPr>
        <w:t>SOUS CRITERE 1</w:t>
      </w:r>
      <w:r w:rsidRPr="00EF2ADE">
        <w:rPr>
          <w:rFonts w:ascii="Arial" w:hAnsi="Arial" w:cs="Arial"/>
          <w:b/>
          <w:i/>
          <w:szCs w:val="22"/>
        </w:rPr>
        <w:t> : LES MOYENS DE CONTROLE DE LA PRESTATION – 10 %</w:t>
      </w:r>
      <w:r w:rsidR="00301960" w:rsidRPr="00EF2ADE">
        <w:rPr>
          <w:rFonts w:ascii="Arial" w:hAnsi="Arial" w:cs="Arial"/>
          <w:szCs w:val="22"/>
        </w:rPr>
        <w:t xml:space="preserve"> </w:t>
      </w:r>
      <w:r w:rsidR="009C09A2" w:rsidRPr="00EF2ADE">
        <w:rPr>
          <w:rFonts w:ascii="Arial" w:hAnsi="Arial" w:cs="Arial"/>
          <w:b/>
          <w:bCs/>
          <w:i/>
          <w:iCs/>
          <w:szCs w:val="22"/>
        </w:rPr>
        <w:t xml:space="preserve">pour les lots 1,3,4,5,6,7 et 8 </w:t>
      </w:r>
      <w:r w:rsidR="00E64E23" w:rsidRPr="00EF2ADE">
        <w:rPr>
          <w:rFonts w:ascii="Arial" w:hAnsi="Arial" w:cs="Arial"/>
          <w:b/>
          <w:bCs/>
          <w:i/>
          <w:iCs/>
          <w:szCs w:val="22"/>
        </w:rPr>
        <w:t xml:space="preserve">ou </w:t>
      </w:r>
      <w:r w:rsidR="007904E5" w:rsidRPr="00EF2ADE">
        <w:rPr>
          <w:rFonts w:ascii="Arial" w:hAnsi="Arial" w:cs="Arial"/>
          <w:b/>
          <w:bCs/>
          <w:i/>
          <w:iCs/>
          <w:szCs w:val="22"/>
        </w:rPr>
        <w:t xml:space="preserve">15 % </w:t>
      </w:r>
      <w:r w:rsidR="005D4C8E" w:rsidRPr="00EF2ADE">
        <w:rPr>
          <w:rFonts w:ascii="Arial" w:hAnsi="Arial" w:cs="Arial"/>
          <w:b/>
          <w:bCs/>
          <w:i/>
          <w:iCs/>
          <w:szCs w:val="22"/>
        </w:rPr>
        <w:t>p</w:t>
      </w:r>
      <w:r w:rsidR="00480FAE" w:rsidRPr="00EF2ADE">
        <w:rPr>
          <w:rFonts w:ascii="Arial" w:hAnsi="Arial" w:cs="Arial"/>
          <w:b/>
          <w:bCs/>
          <w:i/>
          <w:iCs/>
          <w:szCs w:val="22"/>
        </w:rPr>
        <w:t>our le lot n°2</w:t>
      </w:r>
    </w:p>
    <w:p w14:paraId="148727CB" w14:textId="77777777" w:rsidR="00480FAE" w:rsidRPr="00EF2ADE" w:rsidRDefault="00480FAE" w:rsidP="00FB40EB">
      <w:pPr>
        <w:pStyle w:val="Textbody"/>
        <w:rPr>
          <w:rFonts w:ascii="Arial" w:hAnsi="Arial" w:cs="Arial"/>
          <w:i/>
          <w:iCs/>
          <w:szCs w:val="22"/>
        </w:rPr>
      </w:pPr>
    </w:p>
    <w:p w14:paraId="1F467BA7" w14:textId="77777777" w:rsidR="00FB40EB" w:rsidRPr="00EF2ADE" w:rsidRDefault="00FB40EB" w:rsidP="00FB40EB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Décrire les procédures de contrôle interne :</w:t>
      </w:r>
    </w:p>
    <w:p w14:paraId="6E027475" w14:textId="77777777" w:rsidR="00FB40EB" w:rsidRPr="00EF2ADE" w:rsidRDefault="00FB40EB" w:rsidP="00FB40EB">
      <w:pPr>
        <w:pStyle w:val="Textbody"/>
        <w:rPr>
          <w:rFonts w:ascii="Arial" w:hAnsi="Arial" w:cs="Arial"/>
          <w:szCs w:val="22"/>
        </w:rPr>
      </w:pPr>
    </w:p>
    <w:p w14:paraId="6F3A8E95" w14:textId="484B5536" w:rsidR="00FB40EB" w:rsidRPr="00EF2ADE" w:rsidRDefault="00FB40EB" w:rsidP="00FB40EB">
      <w:pPr>
        <w:pStyle w:val="Textbody"/>
        <w:numPr>
          <w:ilvl w:val="0"/>
          <w:numId w:val="28"/>
        </w:numPr>
        <w:ind w:left="0" w:firstLine="0"/>
        <w:rPr>
          <w:rFonts w:ascii="Arial" w:hAnsi="Arial" w:cs="Arial"/>
          <w:b/>
          <w:bCs/>
          <w:szCs w:val="22"/>
        </w:rPr>
      </w:pPr>
      <w:r w:rsidRPr="00EF2ADE">
        <w:rPr>
          <w:rFonts w:ascii="Arial" w:hAnsi="Arial" w:cs="Arial"/>
          <w:szCs w:val="22"/>
        </w:rPr>
        <w:t xml:space="preserve">la fréquence et les modalités de mise en œuvre au regard des obligations fixées par le cahier des charges </w:t>
      </w:r>
      <w:r w:rsidRPr="00EF2ADE">
        <w:rPr>
          <w:rFonts w:ascii="Arial" w:hAnsi="Arial" w:cs="Arial"/>
          <w:b/>
          <w:bCs/>
          <w:szCs w:val="22"/>
        </w:rPr>
        <w:t xml:space="preserve">(contrôle </w:t>
      </w:r>
      <w:r w:rsidR="001A5E65" w:rsidRPr="00EF2ADE">
        <w:rPr>
          <w:rFonts w:ascii="Arial" w:hAnsi="Arial" w:cs="Arial"/>
          <w:b/>
          <w:bCs/>
          <w:szCs w:val="22"/>
        </w:rPr>
        <w:t xml:space="preserve">du </w:t>
      </w:r>
      <w:r w:rsidRPr="00EF2ADE">
        <w:rPr>
          <w:rFonts w:ascii="Arial" w:hAnsi="Arial" w:cs="Arial"/>
          <w:b/>
          <w:bCs/>
          <w:szCs w:val="22"/>
        </w:rPr>
        <w:t xml:space="preserve">Siège et </w:t>
      </w:r>
      <w:r w:rsidR="001A5E65" w:rsidRPr="00EF2ADE">
        <w:rPr>
          <w:rFonts w:ascii="Arial" w:hAnsi="Arial" w:cs="Arial"/>
          <w:b/>
          <w:bCs/>
          <w:szCs w:val="22"/>
        </w:rPr>
        <w:t xml:space="preserve">des </w:t>
      </w:r>
      <w:r w:rsidR="005D4C8E" w:rsidRPr="00EF2ADE">
        <w:rPr>
          <w:rFonts w:ascii="Arial" w:hAnsi="Arial" w:cs="Arial"/>
          <w:b/>
          <w:bCs/>
          <w:szCs w:val="22"/>
        </w:rPr>
        <w:t xml:space="preserve">sites des différents </w:t>
      </w:r>
      <w:r w:rsidR="0029076C" w:rsidRPr="00EF2ADE">
        <w:rPr>
          <w:rFonts w:ascii="Arial" w:hAnsi="Arial" w:cs="Arial"/>
          <w:b/>
          <w:bCs/>
          <w:szCs w:val="22"/>
        </w:rPr>
        <w:t>organismes</w:t>
      </w:r>
      <w:r w:rsidRPr="00EF2ADE">
        <w:rPr>
          <w:rFonts w:ascii="Arial" w:hAnsi="Arial" w:cs="Arial"/>
          <w:b/>
          <w:bCs/>
          <w:szCs w:val="22"/>
        </w:rPr>
        <w:t>, main courante, prise de service, etc.)</w:t>
      </w:r>
    </w:p>
    <w:p w14:paraId="35E35FE3" w14:textId="2367A37B" w:rsidR="00FB40EB" w:rsidRPr="00EF2ADE" w:rsidRDefault="00FB40EB" w:rsidP="006F0B60">
      <w:pPr>
        <w:pStyle w:val="Textbody"/>
        <w:numPr>
          <w:ilvl w:val="0"/>
          <w:numId w:val="29"/>
        </w:numPr>
        <w:ind w:left="0" w:firstLine="0"/>
        <w:rPr>
          <w:rFonts w:ascii="Arial" w:hAnsi="Arial" w:cs="Arial"/>
          <w:b/>
          <w:bCs/>
          <w:szCs w:val="22"/>
        </w:rPr>
      </w:pPr>
      <w:r w:rsidRPr="00EF2ADE">
        <w:rPr>
          <w:rFonts w:ascii="Arial" w:hAnsi="Arial" w:cs="Arial"/>
          <w:szCs w:val="22"/>
        </w:rPr>
        <w:t>les outils mis en place pour réaliser les contrôles</w:t>
      </w:r>
      <w:r w:rsidR="001F72C6" w:rsidRPr="00EF2ADE">
        <w:rPr>
          <w:rFonts w:ascii="Arial" w:hAnsi="Arial" w:cs="Arial"/>
          <w:szCs w:val="22"/>
        </w:rPr>
        <w:t xml:space="preserve"> : </w:t>
      </w:r>
      <w:r w:rsidRPr="00EF2ADE">
        <w:rPr>
          <w:rFonts w:ascii="Arial" w:hAnsi="Arial" w:cs="Arial"/>
          <w:b/>
          <w:bCs/>
          <w:szCs w:val="22"/>
        </w:rPr>
        <w:t>un exemple</w:t>
      </w:r>
      <w:r w:rsidR="0029076C" w:rsidRPr="00EF2ADE">
        <w:rPr>
          <w:rFonts w:ascii="Arial" w:hAnsi="Arial" w:cs="Arial"/>
          <w:b/>
          <w:bCs/>
          <w:szCs w:val="22"/>
        </w:rPr>
        <w:t xml:space="preserve"> de</w:t>
      </w:r>
      <w:r w:rsidRPr="00EF2ADE">
        <w:rPr>
          <w:rFonts w:ascii="Arial" w:hAnsi="Arial" w:cs="Arial"/>
          <w:b/>
          <w:bCs/>
          <w:szCs w:val="22"/>
        </w:rPr>
        <w:t xml:space="preserve"> fiche de contrôle</w:t>
      </w:r>
      <w:r w:rsidR="006F0B60" w:rsidRPr="00EF2ADE">
        <w:rPr>
          <w:rFonts w:ascii="Arial" w:hAnsi="Arial" w:cs="Arial"/>
          <w:b/>
          <w:bCs/>
          <w:szCs w:val="22"/>
        </w:rPr>
        <w:t xml:space="preserve"> </w:t>
      </w:r>
      <w:r w:rsidR="00EF7652" w:rsidRPr="00EF2ADE">
        <w:rPr>
          <w:rFonts w:ascii="Arial" w:hAnsi="Arial" w:cs="Arial"/>
          <w:b/>
          <w:bCs/>
          <w:szCs w:val="22"/>
        </w:rPr>
        <w:t xml:space="preserve">ou </w:t>
      </w:r>
      <w:r w:rsidR="00D43FCE" w:rsidRPr="00EF2ADE">
        <w:rPr>
          <w:rFonts w:ascii="Arial" w:hAnsi="Arial" w:cs="Arial"/>
          <w:b/>
          <w:bCs/>
          <w:szCs w:val="22"/>
        </w:rPr>
        <w:t xml:space="preserve">de tout autre dispositif dématérialisé </w:t>
      </w:r>
      <w:r w:rsidR="00581641" w:rsidRPr="00EF2ADE">
        <w:rPr>
          <w:rFonts w:ascii="Arial" w:hAnsi="Arial" w:cs="Arial"/>
          <w:b/>
          <w:bCs/>
          <w:szCs w:val="22"/>
        </w:rPr>
        <w:t>est souhaité</w:t>
      </w:r>
      <w:r w:rsidR="00D43FCE" w:rsidRPr="00EF2ADE">
        <w:rPr>
          <w:rFonts w:ascii="Arial" w:hAnsi="Arial" w:cs="Arial"/>
          <w:b/>
          <w:bCs/>
          <w:szCs w:val="22"/>
        </w:rPr>
        <w:t>.</w:t>
      </w:r>
    </w:p>
    <w:p w14:paraId="6EE25B62" w14:textId="77777777" w:rsidR="00FB40EB" w:rsidRPr="00EF2ADE" w:rsidRDefault="00FB40EB" w:rsidP="00FB40EB">
      <w:pPr>
        <w:pStyle w:val="Textbody"/>
        <w:rPr>
          <w:rFonts w:ascii="Arial" w:hAnsi="Arial" w:cs="Arial"/>
          <w:szCs w:val="22"/>
        </w:rPr>
      </w:pPr>
    </w:p>
    <w:p w14:paraId="7CD8A939" w14:textId="2BF203CD" w:rsidR="00FB40EB" w:rsidRPr="00EF2ADE" w:rsidRDefault="00FB40EB" w:rsidP="00FB40EB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 xml:space="preserve">Il sera notamment examiné l’exhaustivité </w:t>
      </w:r>
      <w:r w:rsidR="00DE390D" w:rsidRPr="00EF2ADE">
        <w:rPr>
          <w:rFonts w:ascii="Arial" w:hAnsi="Arial" w:cs="Arial"/>
          <w:szCs w:val="22"/>
        </w:rPr>
        <w:t>des moyens</w:t>
      </w:r>
      <w:r w:rsidRPr="00EF2ADE">
        <w:rPr>
          <w:rFonts w:ascii="Arial" w:hAnsi="Arial" w:cs="Arial"/>
          <w:szCs w:val="22"/>
        </w:rPr>
        <w:t xml:space="preserve"> ainsi que l’existence de procédures écrites.</w:t>
      </w:r>
    </w:p>
    <w:p w14:paraId="0EB0BC4F" w14:textId="41268FEC" w:rsidR="00FB40EB" w:rsidRPr="00EF2ADE" w:rsidRDefault="00FB40EB" w:rsidP="00FB40EB">
      <w:pPr>
        <w:pStyle w:val="Textbody"/>
        <w:rPr>
          <w:rFonts w:ascii="Arial" w:hAnsi="Arial" w:cs="Arial"/>
          <w:szCs w:val="22"/>
        </w:rPr>
      </w:pPr>
    </w:p>
    <w:p w14:paraId="7F6C2C12" w14:textId="73E3987C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D5DC740" w14:textId="11B1EC59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1C4BCD0" w14:textId="238C7764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5ECD0CAB" w14:textId="7B6BF80D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817F531" w14:textId="4ECC9409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AF8D524" w14:textId="77777777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CD8059C" w14:textId="465C0930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53D95645" w14:textId="53CF7B1E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59B316DF" w14:textId="46815535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AAEB72E" w14:textId="4BB65340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CA49B8A" w14:textId="41EFB614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428F8E8" w14:textId="52E19560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32C6D73" w14:textId="4A6FABFE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9261999" w14:textId="05B0D2C2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B921D96" w14:textId="5F85FDC6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2657F8E" w14:textId="7ADB3044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45D79E0F" w14:textId="7BD77AF0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494530F" w14:textId="19432252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F885C49" w14:textId="6D4934B5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C77FBF1" w14:textId="12090D84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05846F1" w14:textId="55A631B0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3CD183C" w14:textId="4E27A238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18711D0" w14:textId="15C33FBE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E711411" w14:textId="531BCB48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C5273C7" w14:textId="32308557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A7831C0" w14:textId="40194FBE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6150052" w14:textId="0EBA0A88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232B47D" w14:textId="3E42D1EA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47BC1D2" w14:textId="3AC75787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C759F67" w14:textId="1770DF3A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0307F5F" w14:textId="3F934E68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133BF08" w14:textId="093441D1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4CDB356" w14:textId="5265BDDD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4319609" w14:textId="1D55AD71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AEB772D" w14:textId="36480337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3B03737" w14:textId="77777777" w:rsidR="00C57D3E" w:rsidRPr="00EF2ADE" w:rsidRDefault="00C57D3E" w:rsidP="00FB40EB">
      <w:pPr>
        <w:pStyle w:val="Textbody"/>
        <w:rPr>
          <w:rFonts w:ascii="Arial" w:hAnsi="Arial" w:cs="Arial"/>
          <w:szCs w:val="22"/>
        </w:rPr>
      </w:pPr>
    </w:p>
    <w:p w14:paraId="60C9B9D8" w14:textId="35EB7626" w:rsidR="00FB40EB" w:rsidRPr="00EF2ADE" w:rsidRDefault="00FB40EB">
      <w:pPr>
        <w:autoSpaceDE/>
        <w:autoSpaceDN/>
        <w:adjustRightInd/>
        <w:spacing w:after="0" w:line="240" w:lineRule="auto"/>
        <w:rPr>
          <w:rFonts w:ascii="Arial" w:eastAsia="Tahoma" w:hAnsi="Arial" w:cs="Arial"/>
          <w:kern w:val="3"/>
        </w:rPr>
      </w:pPr>
      <w:r w:rsidRPr="00EF2ADE">
        <w:rPr>
          <w:rFonts w:ascii="Arial" w:hAnsi="Arial" w:cs="Arial"/>
        </w:rPr>
        <w:br w:type="page"/>
      </w:r>
    </w:p>
    <w:p w14:paraId="55D88835" w14:textId="1745B571" w:rsidR="00FB40EB" w:rsidRPr="00EF2ADE" w:rsidRDefault="00FB40EB" w:rsidP="00D54A7C">
      <w:pPr>
        <w:pStyle w:val="Textbody"/>
        <w:rPr>
          <w:rFonts w:ascii="Arial" w:hAnsi="Arial" w:cs="Arial"/>
          <w:b/>
          <w:i/>
          <w:szCs w:val="22"/>
          <w:u w:val="single"/>
        </w:rPr>
      </w:pPr>
      <w:r w:rsidRPr="00EF2ADE">
        <w:rPr>
          <w:rFonts w:ascii="Arial" w:hAnsi="Arial" w:cs="Arial"/>
          <w:b/>
          <w:i/>
          <w:szCs w:val="22"/>
          <w:u w:val="single"/>
        </w:rPr>
        <w:lastRenderedPageBreak/>
        <w:t>SOUS CRITERE 2</w:t>
      </w:r>
      <w:r w:rsidRPr="00EF2ADE">
        <w:rPr>
          <w:rFonts w:ascii="Arial" w:hAnsi="Arial" w:cs="Arial"/>
          <w:b/>
          <w:i/>
          <w:szCs w:val="22"/>
        </w:rPr>
        <w:t xml:space="preserve"> : LA GESTION DES ABSENCES – 2</w:t>
      </w:r>
      <w:r w:rsidR="00480FAE" w:rsidRPr="00EF2ADE">
        <w:rPr>
          <w:rFonts w:ascii="Arial" w:hAnsi="Arial" w:cs="Arial"/>
          <w:b/>
          <w:i/>
          <w:szCs w:val="22"/>
        </w:rPr>
        <w:t>0</w:t>
      </w:r>
      <w:r w:rsidRPr="00EF2ADE">
        <w:rPr>
          <w:rFonts w:ascii="Arial" w:hAnsi="Arial" w:cs="Arial"/>
          <w:b/>
          <w:i/>
          <w:szCs w:val="22"/>
        </w:rPr>
        <w:t> %</w:t>
      </w:r>
    </w:p>
    <w:p w14:paraId="6EEE2C0C" w14:textId="77777777" w:rsidR="00FB40EB" w:rsidRPr="00EF2ADE" w:rsidRDefault="00FB40EB" w:rsidP="00FB40EB">
      <w:pPr>
        <w:pStyle w:val="Textbody"/>
        <w:ind w:left="-15"/>
        <w:rPr>
          <w:rFonts w:ascii="Arial" w:hAnsi="Arial" w:cs="Arial"/>
          <w:b/>
          <w:i/>
          <w:color w:val="000000"/>
          <w:szCs w:val="22"/>
          <w:u w:val="single"/>
        </w:rPr>
      </w:pPr>
    </w:p>
    <w:p w14:paraId="421CBD8C" w14:textId="02C66B00" w:rsidR="00FB40EB" w:rsidRPr="00EF2ADE" w:rsidRDefault="00FB40EB" w:rsidP="00FB40EB">
      <w:pPr>
        <w:pStyle w:val="Textbody"/>
        <w:ind w:left="-15"/>
        <w:rPr>
          <w:rFonts w:ascii="Arial" w:hAnsi="Arial" w:cs="Arial"/>
          <w:color w:val="000000"/>
          <w:szCs w:val="22"/>
        </w:rPr>
      </w:pPr>
      <w:r w:rsidRPr="00EF2ADE">
        <w:rPr>
          <w:rFonts w:ascii="Arial" w:hAnsi="Arial" w:cs="Arial"/>
          <w:color w:val="000000"/>
          <w:szCs w:val="22"/>
        </w:rPr>
        <w:t xml:space="preserve">Détailler l’organisation proposée pour la gestion et </w:t>
      </w:r>
      <w:r w:rsidR="00F37B77" w:rsidRPr="00EF2ADE">
        <w:rPr>
          <w:rFonts w:ascii="Arial" w:hAnsi="Arial" w:cs="Arial"/>
          <w:color w:val="000000"/>
          <w:szCs w:val="22"/>
        </w:rPr>
        <w:t xml:space="preserve">le </w:t>
      </w:r>
      <w:r w:rsidRPr="00EF2ADE">
        <w:rPr>
          <w:rFonts w:ascii="Arial" w:hAnsi="Arial" w:cs="Arial"/>
          <w:color w:val="000000"/>
          <w:szCs w:val="22"/>
        </w:rPr>
        <w:t>remplacement des absences sur prise de service planifiée (moyens, délais, qualifications du personnel, moyens matériels, procédure permettant de s’assurer de la bonne connaissance des consignes par le remplaçant ...)</w:t>
      </w:r>
    </w:p>
    <w:p w14:paraId="22760E12" w14:textId="6DAB4C69" w:rsidR="00FB40EB" w:rsidRPr="00EF2ADE" w:rsidRDefault="00FB40EB" w:rsidP="00FB40EB">
      <w:pPr>
        <w:pStyle w:val="Textbody"/>
        <w:rPr>
          <w:rFonts w:ascii="Arial" w:hAnsi="Arial" w:cs="Arial"/>
          <w:szCs w:val="22"/>
        </w:rPr>
      </w:pPr>
    </w:p>
    <w:p w14:paraId="5F9F3F78" w14:textId="7B52CB03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2432BED" w14:textId="55F8E40F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4851FFCC" w14:textId="0CCF019D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C7DA8F7" w14:textId="7BC81020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451F9A54" w14:textId="68706859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B600463" w14:textId="6D950C93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A104F9A" w14:textId="2ECA8583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A70BFC5" w14:textId="42799F7D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4EE85DB8" w14:textId="4360377B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5D3D4924" w14:textId="132BD3A8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36384E3" w14:textId="6BEDBC6C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A6271C6" w14:textId="4DB37A31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9638BA7" w14:textId="7AF18E69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FF13F05" w14:textId="050B5373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E8D11D6" w14:textId="24F1F4EB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14D9B5B" w14:textId="494DF6E8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4F05FE11" w14:textId="33F0BF92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5F2255F" w14:textId="2590857B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45D7C9A" w14:textId="0181ED47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0785B49" w14:textId="5452FCF3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EBEDE35" w14:textId="4B5F4842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163DDE0" w14:textId="0F43A24F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0B67290" w14:textId="6255CB30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060D837" w14:textId="380FECC7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55FB5E2A" w14:textId="2758633A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4E3661D" w14:textId="22D1294C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4D2A1C61" w14:textId="638F91EC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5DDFF07" w14:textId="008D5F6D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4A928EB2" w14:textId="7379220C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91C146F" w14:textId="1548935C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C49EA45" w14:textId="5AAD153C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D14732B" w14:textId="54930054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68069D6" w14:textId="27690FFC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496F6D7" w14:textId="2E8843BD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3C9B74E4" w14:textId="32E01064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58E1A3B1" w14:textId="6351B58F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50AF1D3E" w14:textId="6901BBBF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028C81A1" w14:textId="6355BEE6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B896D59" w14:textId="1234E07A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1946697" w14:textId="0530602A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BE5CC4E" w14:textId="29DB83C9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55B7961" w14:textId="014C6365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A8DD568" w14:textId="5E40EE11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7BF9EE12" w14:textId="3E2F17F5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2FB6EFBE" w14:textId="1818086B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6D07B3C8" w14:textId="77777777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144BB949" w14:textId="77777777" w:rsidR="00C57D3E" w:rsidRPr="00EF2ADE" w:rsidRDefault="00C57D3E" w:rsidP="00374FA3">
      <w:pPr>
        <w:pStyle w:val="Textbody"/>
        <w:shd w:val="clear" w:color="auto" w:fill="D9E2F3" w:themeFill="accent1" w:themeFillTint="33"/>
        <w:rPr>
          <w:rFonts w:ascii="Arial" w:hAnsi="Arial" w:cs="Arial"/>
          <w:szCs w:val="22"/>
        </w:rPr>
      </w:pPr>
    </w:p>
    <w:p w14:paraId="412C0A92" w14:textId="519E67E4" w:rsidR="00FB40EB" w:rsidRPr="00EF2ADE" w:rsidRDefault="00FB40EB" w:rsidP="00B216A3">
      <w:pPr>
        <w:keepLines/>
        <w:widowControl w:val="0"/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4"/>
        </w:rPr>
      </w:pPr>
    </w:p>
    <w:p w14:paraId="45048266" w14:textId="5B88E15D" w:rsidR="00FB40EB" w:rsidRPr="00EF2ADE" w:rsidRDefault="00FB40EB">
      <w:pPr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  <w:r w:rsidRPr="00EF2ADE">
        <w:rPr>
          <w:rFonts w:ascii="Arial" w:hAnsi="Arial" w:cs="Arial"/>
          <w:color w:val="000000"/>
          <w:sz w:val="20"/>
          <w:szCs w:val="24"/>
        </w:rPr>
        <w:br w:type="page"/>
      </w:r>
    </w:p>
    <w:p w14:paraId="6CED69D8" w14:textId="0836CAED" w:rsidR="00006B07" w:rsidRPr="00EF2ADE" w:rsidRDefault="00FB40EB" w:rsidP="00006B07">
      <w:pPr>
        <w:pStyle w:val="Textbody"/>
        <w:rPr>
          <w:rFonts w:ascii="Arial" w:hAnsi="Arial" w:cs="Arial"/>
          <w:b/>
          <w:bCs/>
          <w:i/>
          <w:iCs/>
          <w:szCs w:val="22"/>
        </w:rPr>
      </w:pPr>
      <w:r w:rsidRPr="00EF2ADE">
        <w:rPr>
          <w:rFonts w:ascii="Arial" w:hAnsi="Arial" w:cs="Arial"/>
          <w:b/>
          <w:i/>
          <w:color w:val="000000"/>
          <w:szCs w:val="22"/>
          <w:u w:val="single"/>
        </w:rPr>
        <w:lastRenderedPageBreak/>
        <w:t>SOUS CRITERE 3</w:t>
      </w:r>
      <w:r w:rsidRPr="00EF2ADE">
        <w:rPr>
          <w:rFonts w:ascii="Arial" w:hAnsi="Arial" w:cs="Arial"/>
          <w:b/>
          <w:i/>
          <w:color w:val="000000"/>
          <w:szCs w:val="22"/>
        </w:rPr>
        <w:t xml:space="preserve"> : LA GESTION DES COMMANDES NON PLANIFIEES – </w:t>
      </w:r>
      <w:r w:rsidR="009C09A2" w:rsidRPr="00EF2ADE">
        <w:rPr>
          <w:rFonts w:ascii="Arial" w:hAnsi="Arial" w:cs="Arial"/>
          <w:b/>
          <w:i/>
          <w:szCs w:val="22"/>
        </w:rPr>
        <w:t>10 %</w:t>
      </w:r>
      <w:r w:rsidR="009C09A2" w:rsidRPr="00EF2ADE">
        <w:rPr>
          <w:rFonts w:ascii="Arial" w:hAnsi="Arial" w:cs="Arial"/>
          <w:szCs w:val="22"/>
        </w:rPr>
        <w:t xml:space="preserve"> </w:t>
      </w:r>
      <w:r w:rsidR="009C09A2" w:rsidRPr="00EF2ADE">
        <w:rPr>
          <w:rFonts w:ascii="Arial" w:hAnsi="Arial" w:cs="Arial"/>
          <w:b/>
          <w:bCs/>
          <w:i/>
          <w:iCs/>
          <w:szCs w:val="22"/>
        </w:rPr>
        <w:t xml:space="preserve">pour les lots 1,3,4,5,6,7 et 8 </w:t>
      </w:r>
      <w:r w:rsidR="00006B07" w:rsidRPr="00EF2ADE">
        <w:rPr>
          <w:rFonts w:ascii="Arial" w:hAnsi="Arial" w:cs="Arial"/>
          <w:b/>
          <w:bCs/>
          <w:i/>
          <w:iCs/>
          <w:szCs w:val="22"/>
        </w:rPr>
        <w:t>ou 5 % pour le lot n°2</w:t>
      </w:r>
    </w:p>
    <w:p w14:paraId="23D6D200" w14:textId="77777777" w:rsidR="00480FAE" w:rsidRPr="00EF2ADE" w:rsidRDefault="00480FAE" w:rsidP="00006B07">
      <w:pPr>
        <w:pStyle w:val="Textbody"/>
        <w:rPr>
          <w:rFonts w:ascii="Arial" w:hAnsi="Arial" w:cs="Arial"/>
          <w:b/>
          <w:i/>
          <w:color w:val="000000"/>
          <w:szCs w:val="22"/>
          <w:u w:val="single"/>
        </w:rPr>
      </w:pPr>
    </w:p>
    <w:p w14:paraId="32A55630" w14:textId="2B089252" w:rsidR="00FB40EB" w:rsidRPr="00EF2ADE" w:rsidRDefault="00FB40EB" w:rsidP="00FB40EB">
      <w:pPr>
        <w:pStyle w:val="Textbody"/>
        <w:ind w:left="-15"/>
        <w:rPr>
          <w:rFonts w:ascii="Arial" w:hAnsi="Arial" w:cs="Arial"/>
          <w:color w:val="000000"/>
          <w:szCs w:val="22"/>
        </w:rPr>
      </w:pPr>
      <w:r w:rsidRPr="00EF2ADE">
        <w:rPr>
          <w:rFonts w:ascii="Arial" w:hAnsi="Arial" w:cs="Arial"/>
          <w:color w:val="000000"/>
          <w:szCs w:val="22"/>
        </w:rPr>
        <w:t>Détailler l’organisation proposée pour la gestion des commandes supplémentaires non planifiées pour mise à disposition d’un ou plusieurs agents dans les 24h à 48h (moyen, délai, qualification, moyens matériels)</w:t>
      </w:r>
    </w:p>
    <w:p w14:paraId="0BE8404A" w14:textId="77777777" w:rsidR="00FB40EB" w:rsidRPr="00EF2ADE" w:rsidRDefault="00FB40EB" w:rsidP="00FB40EB">
      <w:pPr>
        <w:pStyle w:val="Textbody"/>
        <w:ind w:left="-15"/>
        <w:rPr>
          <w:rFonts w:ascii="Arial" w:hAnsi="Arial" w:cs="Arial"/>
          <w:b/>
          <w:i/>
          <w:szCs w:val="22"/>
          <w:u w:val="single"/>
        </w:rPr>
      </w:pPr>
    </w:p>
    <w:p w14:paraId="387C831C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9E84E1F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B6545F0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6126601B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31E01998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011608BB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1C0D79C0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61A391A1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0F93EDE3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31CCF88E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BAF44EE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3F1854A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19E47C1E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0769C706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5571A1F6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A3408D0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5DBEB37F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2675894F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4970E5CB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4224BD4E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28345E86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317137B8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6923F8D5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43B5B5F6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3B4C3BE3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4CAD2D4C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30A0E39E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35BE824D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649930A7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D210E27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53D21554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50710A73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03130EE1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4CC0E569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3D816151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53CED833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25A7B6C4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648070DF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2864D549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0CEDE832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5216CE4B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05E42C61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66CB7F55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6CB10C6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0374C10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59AF5807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0585CC10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EBC8C02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11E10224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49016562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401DB599" w14:textId="77777777" w:rsidR="00C57D3E" w:rsidRPr="00EF2ADE" w:rsidRDefault="00C57D3E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7AB63044" w14:textId="559B411C" w:rsidR="00FB40EB" w:rsidRPr="00EF2ADE" w:rsidRDefault="00FB40EB" w:rsidP="00374FA3">
      <w:pPr>
        <w:shd w:val="clear" w:color="auto" w:fill="D9E2F3" w:themeFill="accent1" w:themeFillTint="33"/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  <w:r w:rsidRPr="00EF2ADE">
        <w:rPr>
          <w:rFonts w:ascii="Arial" w:hAnsi="Arial" w:cs="Arial"/>
          <w:color w:val="000000"/>
          <w:sz w:val="20"/>
          <w:szCs w:val="24"/>
        </w:rPr>
        <w:br w:type="page"/>
      </w:r>
    </w:p>
    <w:p w14:paraId="0C2A1A2A" w14:textId="77777777" w:rsidR="00FB40EB" w:rsidRPr="00EF2ADE" w:rsidRDefault="00FB40EB">
      <w:pPr>
        <w:autoSpaceDE/>
        <w:autoSpaceDN/>
        <w:adjustRightInd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6CF854A1" w14:textId="484CFEBF" w:rsidR="00FB40EB" w:rsidRPr="00EF2ADE" w:rsidRDefault="00FB40EB" w:rsidP="00DD781B">
      <w:pPr>
        <w:keepNext/>
        <w:keepLines/>
        <w:widowControl w:val="0"/>
        <w:shd w:val="clear" w:color="auto" w:fill="2F5496" w:themeFill="accent1" w:themeFillShade="BF"/>
        <w:spacing w:before="120" w:after="120"/>
        <w:contextualSpacing/>
        <w:jc w:val="both"/>
        <w:rPr>
          <w:rFonts w:ascii="Arial" w:hAnsi="Arial" w:cs="Arial"/>
          <w:b/>
          <w:color w:val="FFFFFF" w:themeColor="background1"/>
          <w:sz w:val="28"/>
          <w:szCs w:val="24"/>
        </w:rPr>
      </w:pP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t>CRITERE 2 : Le prix (</w:t>
      </w:r>
      <w:r w:rsidR="00480FAE" w:rsidRPr="00EF2ADE">
        <w:rPr>
          <w:rFonts w:ascii="Arial" w:hAnsi="Arial" w:cs="Arial"/>
          <w:b/>
          <w:color w:val="FFFFFF" w:themeColor="background1"/>
          <w:sz w:val="28"/>
          <w:szCs w:val="24"/>
        </w:rPr>
        <w:t>40</w:t>
      </w: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t>%)</w:t>
      </w:r>
    </w:p>
    <w:p w14:paraId="0DD3988E" w14:textId="77777777" w:rsidR="00FB40EB" w:rsidRPr="00EF2ADE" w:rsidRDefault="00FB40EB" w:rsidP="00FB40EB">
      <w:pPr>
        <w:keepNext/>
        <w:keepLines/>
        <w:widowControl w:val="0"/>
        <w:pBdr>
          <w:bottom w:val="single" w:sz="4" w:space="1" w:color="D9D9D9"/>
        </w:pBdr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"/>
          <w:szCs w:val="24"/>
        </w:rPr>
      </w:pPr>
    </w:p>
    <w:p w14:paraId="09904101" w14:textId="77777777" w:rsidR="00FB40EB" w:rsidRPr="00EF2ADE" w:rsidRDefault="00FB40EB" w:rsidP="00FB40EB">
      <w:pPr>
        <w:keepLines/>
        <w:widowControl w:val="0"/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4"/>
        </w:rPr>
      </w:pPr>
    </w:p>
    <w:p w14:paraId="43294C81" w14:textId="11726E67" w:rsidR="00FB40EB" w:rsidRPr="00EF2ADE" w:rsidRDefault="00FB40EB" w:rsidP="00FB40EB">
      <w:pPr>
        <w:pStyle w:val="Textbody"/>
        <w:rPr>
          <w:rFonts w:ascii="Arial" w:hAnsi="Arial" w:cs="Arial"/>
          <w:b/>
          <w:i/>
          <w:szCs w:val="22"/>
        </w:rPr>
      </w:pPr>
      <w:r w:rsidRPr="00EF2ADE">
        <w:rPr>
          <w:rFonts w:ascii="Arial" w:hAnsi="Arial" w:cs="Arial"/>
          <w:b/>
          <w:i/>
          <w:szCs w:val="22"/>
        </w:rPr>
        <w:t xml:space="preserve">Il convient de compléter le devis quantitatif estimatif (D.Q.E.) et </w:t>
      </w:r>
      <w:r w:rsidR="0062219A" w:rsidRPr="00EF2ADE">
        <w:rPr>
          <w:rFonts w:ascii="Arial" w:hAnsi="Arial" w:cs="Arial"/>
          <w:b/>
          <w:i/>
          <w:szCs w:val="22"/>
        </w:rPr>
        <w:t xml:space="preserve">le bordereau de prix unitaires figurant dans </w:t>
      </w:r>
      <w:r w:rsidRPr="00EF2ADE">
        <w:rPr>
          <w:rFonts w:ascii="Arial" w:hAnsi="Arial" w:cs="Arial"/>
          <w:b/>
          <w:i/>
          <w:szCs w:val="22"/>
        </w:rPr>
        <w:t>l’acte d’engagement.</w:t>
      </w:r>
    </w:p>
    <w:p w14:paraId="2519E1CE" w14:textId="7DF3A80D" w:rsidR="00FB40EB" w:rsidRPr="00EF2ADE" w:rsidRDefault="00FB40EB" w:rsidP="00B216A3">
      <w:pPr>
        <w:keepLines/>
        <w:widowControl w:val="0"/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4"/>
        </w:rPr>
      </w:pPr>
    </w:p>
    <w:p w14:paraId="078300D9" w14:textId="47C43DB4" w:rsidR="00FB40EB" w:rsidRPr="00EF2ADE" w:rsidRDefault="00FB40EB" w:rsidP="00B216A3">
      <w:pPr>
        <w:keepLines/>
        <w:widowControl w:val="0"/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4"/>
        </w:rPr>
      </w:pPr>
    </w:p>
    <w:p w14:paraId="00FCA7AA" w14:textId="06C80B96" w:rsidR="00FB40EB" w:rsidRPr="00EF2ADE" w:rsidRDefault="00FB40EB" w:rsidP="00374FA3">
      <w:pPr>
        <w:keepNext/>
        <w:keepLines/>
        <w:widowControl w:val="0"/>
        <w:shd w:val="clear" w:color="auto" w:fill="2F5496" w:themeFill="accent1" w:themeFillShade="BF"/>
        <w:spacing w:before="120" w:after="120"/>
        <w:contextualSpacing/>
        <w:jc w:val="both"/>
        <w:rPr>
          <w:rFonts w:ascii="Arial" w:hAnsi="Arial" w:cs="Arial"/>
          <w:b/>
          <w:color w:val="FFFFFF" w:themeColor="background1"/>
          <w:sz w:val="28"/>
          <w:szCs w:val="24"/>
        </w:rPr>
      </w:pP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t xml:space="preserve">CRITERE 3 : </w:t>
      </w:r>
      <w:r w:rsidR="009C09A2" w:rsidRPr="00EF2ADE">
        <w:rPr>
          <w:rFonts w:ascii="Arial" w:hAnsi="Arial" w:cs="Arial"/>
          <w:b/>
          <w:color w:val="FFFFFF" w:themeColor="background1"/>
          <w:sz w:val="28"/>
          <w:szCs w:val="24"/>
        </w:rPr>
        <w:t>La q</w:t>
      </w: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t xml:space="preserve">ualité des moyens humains </w:t>
      </w:r>
      <w:r w:rsidR="00675306" w:rsidRPr="00EF2ADE">
        <w:rPr>
          <w:rFonts w:ascii="Arial" w:hAnsi="Arial" w:cs="Arial"/>
          <w:b/>
          <w:color w:val="FFFFFF" w:themeColor="background1"/>
          <w:sz w:val="28"/>
          <w:szCs w:val="24"/>
        </w:rPr>
        <w:t xml:space="preserve">proposés pour l’exécution du marché </w:t>
      </w: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t>et leur gestion (</w:t>
      </w:r>
      <w:r w:rsidR="00480FAE" w:rsidRPr="00EF2ADE">
        <w:rPr>
          <w:rFonts w:ascii="Arial" w:hAnsi="Arial" w:cs="Arial"/>
          <w:b/>
          <w:color w:val="FFFFFF" w:themeColor="background1"/>
          <w:sz w:val="28"/>
          <w:szCs w:val="24"/>
        </w:rPr>
        <w:t>20</w:t>
      </w:r>
      <w:r w:rsidRPr="00EF2ADE">
        <w:rPr>
          <w:rFonts w:ascii="Arial" w:hAnsi="Arial" w:cs="Arial"/>
          <w:b/>
          <w:color w:val="FFFFFF" w:themeColor="background1"/>
          <w:sz w:val="28"/>
          <w:szCs w:val="24"/>
        </w:rPr>
        <w:t>%)</w:t>
      </w:r>
    </w:p>
    <w:p w14:paraId="77B8D66F" w14:textId="77777777" w:rsidR="00FB40EB" w:rsidRPr="00EF2ADE" w:rsidRDefault="00FB40EB" w:rsidP="00FB40EB">
      <w:pPr>
        <w:keepNext/>
        <w:keepLines/>
        <w:widowControl w:val="0"/>
        <w:pBdr>
          <w:bottom w:val="single" w:sz="4" w:space="1" w:color="D9D9D9"/>
        </w:pBdr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"/>
          <w:szCs w:val="24"/>
        </w:rPr>
      </w:pPr>
    </w:p>
    <w:p w14:paraId="09074A94" w14:textId="77777777" w:rsidR="00FB40EB" w:rsidRPr="00EF2ADE" w:rsidRDefault="00FB40EB" w:rsidP="00FB40EB">
      <w:pPr>
        <w:keepLines/>
        <w:widowControl w:val="0"/>
        <w:spacing w:after="0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4"/>
        </w:rPr>
      </w:pPr>
    </w:p>
    <w:p w14:paraId="1C7CE8EB" w14:textId="5441D034" w:rsidR="00FB40EB" w:rsidRPr="00EF2ADE" w:rsidRDefault="00FB40EB" w:rsidP="00FB40EB">
      <w:pPr>
        <w:pStyle w:val="Textbody"/>
        <w:ind w:left="2154" w:hanging="2154"/>
        <w:rPr>
          <w:rFonts w:ascii="Arial" w:hAnsi="Arial" w:cs="Arial"/>
          <w:b/>
          <w:i/>
          <w:szCs w:val="22"/>
          <w:u w:val="single"/>
        </w:rPr>
      </w:pPr>
      <w:r w:rsidRPr="00EF2ADE">
        <w:rPr>
          <w:rFonts w:ascii="Arial" w:hAnsi="Arial" w:cs="Arial"/>
          <w:b/>
          <w:i/>
          <w:szCs w:val="22"/>
          <w:u w:val="single"/>
        </w:rPr>
        <w:t>SOUS-CRITÈRE 1</w:t>
      </w:r>
      <w:r w:rsidRPr="00EF2ADE">
        <w:rPr>
          <w:rFonts w:ascii="Arial" w:hAnsi="Arial" w:cs="Arial"/>
          <w:b/>
          <w:i/>
          <w:szCs w:val="22"/>
        </w:rPr>
        <w:t> :</w:t>
      </w:r>
      <w:r w:rsidR="00675306" w:rsidRPr="00EF2ADE">
        <w:rPr>
          <w:rFonts w:ascii="Arial" w:hAnsi="Arial" w:cs="Arial"/>
          <w:b/>
          <w:i/>
          <w:szCs w:val="22"/>
        </w:rPr>
        <w:t xml:space="preserve"> EXPERIENCE </w:t>
      </w:r>
      <w:r w:rsidRPr="00EF2ADE">
        <w:rPr>
          <w:rFonts w:ascii="Arial" w:hAnsi="Arial" w:cs="Arial"/>
          <w:b/>
          <w:i/>
          <w:szCs w:val="22"/>
        </w:rPr>
        <w:t xml:space="preserve">DU PERSONNEL </w:t>
      </w:r>
      <w:r w:rsidR="003E0C8E" w:rsidRPr="00EF2ADE">
        <w:rPr>
          <w:rFonts w:ascii="Arial" w:hAnsi="Arial" w:cs="Arial"/>
          <w:b/>
          <w:bCs/>
          <w:i/>
          <w:iCs/>
          <w:szCs w:val="22"/>
        </w:rPr>
        <w:t>(</w:t>
      </w:r>
      <w:r w:rsidR="00480FAE" w:rsidRPr="00EF2ADE">
        <w:rPr>
          <w:rFonts w:ascii="Arial" w:hAnsi="Arial" w:cs="Arial"/>
          <w:b/>
          <w:bCs/>
          <w:i/>
          <w:iCs/>
          <w:szCs w:val="22"/>
        </w:rPr>
        <w:t>5</w:t>
      </w:r>
      <w:r w:rsidR="003E0C8E" w:rsidRPr="00EF2ADE">
        <w:rPr>
          <w:rFonts w:ascii="Arial" w:hAnsi="Arial" w:cs="Arial"/>
          <w:b/>
          <w:bCs/>
          <w:i/>
          <w:iCs/>
          <w:szCs w:val="22"/>
        </w:rPr>
        <w:t>%)</w:t>
      </w:r>
    </w:p>
    <w:p w14:paraId="7F0047F9" w14:textId="77777777" w:rsidR="00FB40EB" w:rsidRPr="00EF2ADE" w:rsidRDefault="00FB40EB" w:rsidP="00FB40EB">
      <w:pPr>
        <w:pStyle w:val="Textbody"/>
        <w:tabs>
          <w:tab w:val="left" w:pos="426"/>
        </w:tabs>
        <w:ind w:left="360"/>
        <w:rPr>
          <w:rFonts w:ascii="Arial" w:hAnsi="Arial" w:cs="Arial"/>
          <w:szCs w:val="22"/>
        </w:rPr>
      </w:pPr>
    </w:p>
    <w:p w14:paraId="110CA779" w14:textId="456C8EBB" w:rsidR="001F2AE9" w:rsidRPr="00EF2ADE" w:rsidRDefault="001F2AE9" w:rsidP="00373B68">
      <w:pPr>
        <w:pStyle w:val="Textbody"/>
        <w:tabs>
          <w:tab w:val="left" w:pos="426"/>
        </w:tabs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Indiquer</w:t>
      </w:r>
      <w:r w:rsidR="00FB40EB" w:rsidRPr="00EF2ADE">
        <w:rPr>
          <w:rFonts w:ascii="Arial" w:hAnsi="Arial" w:cs="Arial"/>
          <w:szCs w:val="22"/>
        </w:rPr>
        <w:t xml:space="preserve"> </w:t>
      </w:r>
      <w:r w:rsidRPr="00EF2ADE">
        <w:rPr>
          <w:rFonts w:ascii="Arial" w:hAnsi="Arial" w:cs="Arial"/>
          <w:szCs w:val="22"/>
        </w:rPr>
        <w:t>ci-dessous</w:t>
      </w:r>
      <w:r w:rsidR="00FB40EB" w:rsidRPr="00EF2ADE">
        <w:rPr>
          <w:rFonts w:ascii="Arial" w:hAnsi="Arial" w:cs="Arial"/>
          <w:szCs w:val="22"/>
        </w:rPr>
        <w:t>, les effectifs de la société déjà présents (hors personnel à reprendre sur site)</w:t>
      </w:r>
      <w:r w:rsidR="00E91540" w:rsidRPr="00EF2ADE">
        <w:rPr>
          <w:rFonts w:ascii="Arial" w:hAnsi="Arial" w:cs="Arial"/>
          <w:szCs w:val="22"/>
        </w:rPr>
        <w:t xml:space="preserve"> en fonction de leur </w:t>
      </w:r>
      <w:r w:rsidR="00E35E8C" w:rsidRPr="00EF2ADE">
        <w:rPr>
          <w:rFonts w:ascii="Arial" w:hAnsi="Arial" w:cs="Arial"/>
          <w:szCs w:val="22"/>
        </w:rPr>
        <w:t>a</w:t>
      </w:r>
      <w:r w:rsidRPr="00EF2ADE">
        <w:rPr>
          <w:rFonts w:ascii="Arial" w:hAnsi="Arial" w:cs="Arial"/>
          <w:szCs w:val="22"/>
        </w:rPr>
        <w:t xml:space="preserve">ncienneté </w:t>
      </w:r>
      <w:r w:rsidR="00E35E8C" w:rsidRPr="00EF2ADE">
        <w:rPr>
          <w:rFonts w:ascii="Arial" w:hAnsi="Arial" w:cs="Arial"/>
          <w:szCs w:val="22"/>
        </w:rPr>
        <w:t>dans</w:t>
      </w:r>
      <w:r w:rsidRPr="00EF2ADE">
        <w:rPr>
          <w:rFonts w:ascii="Arial" w:hAnsi="Arial" w:cs="Arial"/>
          <w:szCs w:val="22"/>
        </w:rPr>
        <w:t xml:space="preserve"> la profession :</w:t>
      </w:r>
    </w:p>
    <w:p w14:paraId="2D818A8D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tbl>
      <w:tblPr>
        <w:tblW w:w="6939" w:type="dxa"/>
        <w:tblInd w:w="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8"/>
        <w:gridCol w:w="2125"/>
        <w:gridCol w:w="2126"/>
      </w:tblGrid>
      <w:tr w:rsidR="008F3476" w:rsidRPr="00EF2ADE" w14:paraId="6B6F17EF" w14:textId="77777777" w:rsidTr="004B4A6C">
        <w:trPr>
          <w:trHeight w:val="839"/>
        </w:trPr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D0289" w14:textId="77777777" w:rsidR="008F3476" w:rsidRPr="00EF2ADE" w:rsidRDefault="008F3476">
            <w:pPr>
              <w:pStyle w:val="Textbod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472E44" w14:textId="0C69BF53" w:rsidR="008F3476" w:rsidRPr="00EF2ADE" w:rsidRDefault="004B4A6C">
            <w:pPr>
              <w:pStyle w:val="Textbody"/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F2ADE">
              <w:rPr>
                <w:rFonts w:ascii="Arial" w:hAnsi="Arial" w:cs="Arial"/>
                <w:b/>
                <w:bCs/>
                <w:sz w:val="20"/>
              </w:rPr>
              <w:t>Effectifs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0A823" w14:textId="77777777" w:rsidR="008F3476" w:rsidRPr="00EF2ADE" w:rsidRDefault="008F3476">
            <w:pPr>
              <w:pStyle w:val="Textbody"/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F2ADE">
              <w:rPr>
                <w:rFonts w:ascii="Arial" w:hAnsi="Arial" w:cs="Arial"/>
                <w:b/>
                <w:bCs/>
                <w:sz w:val="20"/>
              </w:rPr>
              <w:t>Pourcentage</w:t>
            </w:r>
          </w:p>
        </w:tc>
      </w:tr>
      <w:tr w:rsidR="008F3476" w:rsidRPr="00EF2ADE" w14:paraId="42351BB8" w14:textId="77777777" w:rsidTr="00310159">
        <w:trPr>
          <w:trHeight w:val="994"/>
        </w:trPr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F62822" w14:textId="3BB04B7D" w:rsidR="008F3476" w:rsidRPr="00EF2ADE" w:rsidRDefault="008F3476">
            <w:pPr>
              <w:pStyle w:val="Textbody"/>
              <w:snapToGrid w:val="0"/>
              <w:jc w:val="left"/>
              <w:rPr>
                <w:rFonts w:ascii="Arial" w:hAnsi="Arial" w:cs="Arial"/>
                <w:b/>
                <w:caps/>
                <w:sz w:val="20"/>
              </w:rPr>
            </w:pPr>
            <w:r w:rsidRPr="00EF2ADE">
              <w:rPr>
                <w:rFonts w:ascii="Arial" w:hAnsi="Arial" w:cs="Arial"/>
                <w:b/>
                <w:caps/>
                <w:sz w:val="20"/>
              </w:rPr>
              <w:t>effectifs ayant plus de 5 ans d’ancienneté DANS LA PROFESSION</w:t>
            </w: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E6104" w14:textId="77777777" w:rsidR="008F3476" w:rsidRPr="00EF2ADE" w:rsidRDefault="008F3476">
            <w:pPr>
              <w:pStyle w:val="Textbody"/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5A26E" w14:textId="77777777" w:rsidR="008F3476" w:rsidRPr="00EF2ADE" w:rsidRDefault="008F3476">
            <w:pPr>
              <w:pStyle w:val="Textbody"/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F3476" w:rsidRPr="00EF2ADE" w14:paraId="57CDFC00" w14:textId="77777777" w:rsidTr="00310159">
        <w:trPr>
          <w:trHeight w:val="980"/>
        </w:trPr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7EBB8C" w14:textId="14EDB4B7" w:rsidR="009C09A2" w:rsidRPr="00EF2ADE" w:rsidRDefault="008F3476">
            <w:pPr>
              <w:pStyle w:val="Textbody"/>
              <w:snapToGrid w:val="0"/>
              <w:spacing w:before="120" w:after="120"/>
              <w:jc w:val="left"/>
              <w:rPr>
                <w:rFonts w:ascii="Arial" w:hAnsi="Arial" w:cs="Arial"/>
                <w:b/>
                <w:caps/>
                <w:sz w:val="20"/>
              </w:rPr>
            </w:pPr>
            <w:r w:rsidRPr="00EF2ADE">
              <w:rPr>
                <w:rFonts w:ascii="Arial" w:hAnsi="Arial" w:cs="Arial"/>
                <w:b/>
                <w:caps/>
                <w:sz w:val="20"/>
              </w:rPr>
              <w:t xml:space="preserve">effectifs ayant moins de </w:t>
            </w:r>
            <w:r w:rsidR="004B4A6C" w:rsidRPr="00EF2ADE">
              <w:rPr>
                <w:rFonts w:ascii="Arial" w:hAnsi="Arial" w:cs="Arial"/>
                <w:b/>
                <w:caps/>
                <w:sz w:val="20"/>
              </w:rPr>
              <w:t>5</w:t>
            </w:r>
            <w:r w:rsidRPr="00EF2ADE">
              <w:rPr>
                <w:rFonts w:ascii="Arial" w:hAnsi="Arial" w:cs="Arial"/>
                <w:b/>
                <w:caps/>
                <w:sz w:val="20"/>
              </w:rPr>
              <w:t xml:space="preserve"> ans d’ancienneté</w:t>
            </w:r>
            <w:r w:rsidR="009C09A2" w:rsidRPr="00EF2ADE">
              <w:rPr>
                <w:rFonts w:ascii="Arial" w:hAnsi="Arial" w:cs="Arial"/>
                <w:b/>
                <w:caps/>
                <w:sz w:val="20"/>
              </w:rPr>
              <w:t xml:space="preserve"> DANS LA PROFESSION</w:t>
            </w:r>
          </w:p>
          <w:p w14:paraId="592454E7" w14:textId="17BA804F" w:rsidR="009C09A2" w:rsidRPr="00EF2ADE" w:rsidRDefault="009C09A2">
            <w:pPr>
              <w:pStyle w:val="Textbody"/>
              <w:snapToGrid w:val="0"/>
              <w:spacing w:before="120" w:after="120"/>
              <w:jc w:val="left"/>
              <w:rPr>
                <w:rFonts w:ascii="Arial" w:hAnsi="Arial" w:cs="Arial"/>
                <w:b/>
                <w:caps/>
                <w:sz w:val="20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DA1A67" w14:textId="77777777" w:rsidR="008F3476" w:rsidRPr="00EF2ADE" w:rsidRDefault="008F3476">
            <w:pPr>
              <w:pStyle w:val="Textbody"/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0D952" w14:textId="77777777" w:rsidR="008F3476" w:rsidRPr="00EF2ADE" w:rsidRDefault="008F3476">
            <w:pPr>
              <w:pStyle w:val="Textbody"/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E2F82A5" w14:textId="25BD7587" w:rsidR="001F2AE9" w:rsidRPr="00EF2ADE" w:rsidRDefault="001F2AE9" w:rsidP="001F2AE9">
      <w:pPr>
        <w:ind w:firstLine="697"/>
        <w:rPr>
          <w:rFonts w:ascii="Arial" w:hAnsi="Arial" w:cs="Arial"/>
          <w:sz w:val="20"/>
          <w:szCs w:val="24"/>
        </w:rPr>
      </w:pPr>
    </w:p>
    <w:p w14:paraId="70527223" w14:textId="25F1AE77" w:rsidR="001F2AE9" w:rsidRPr="00EF2ADE" w:rsidRDefault="001F2AE9" w:rsidP="001F2AE9">
      <w:pPr>
        <w:ind w:firstLine="697"/>
        <w:rPr>
          <w:rFonts w:ascii="Arial" w:hAnsi="Arial" w:cs="Arial"/>
          <w:sz w:val="20"/>
          <w:szCs w:val="24"/>
        </w:rPr>
      </w:pPr>
    </w:p>
    <w:p w14:paraId="43BEC78C" w14:textId="08FA282B" w:rsidR="001F2AE9" w:rsidRPr="00EF2ADE" w:rsidRDefault="001F2AE9" w:rsidP="001F2AE9">
      <w:pPr>
        <w:ind w:firstLine="697"/>
        <w:rPr>
          <w:rFonts w:ascii="Arial" w:hAnsi="Arial" w:cs="Arial"/>
          <w:sz w:val="20"/>
          <w:szCs w:val="24"/>
        </w:rPr>
      </w:pPr>
    </w:p>
    <w:p w14:paraId="52F61E75" w14:textId="5E03F6C3" w:rsidR="001F2AE9" w:rsidRPr="00EF2ADE" w:rsidRDefault="001F2AE9" w:rsidP="00EF2ADE">
      <w:pPr>
        <w:pStyle w:val="Textbody"/>
        <w:pageBreakBefore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i/>
          <w:szCs w:val="22"/>
          <w:u w:val="single"/>
        </w:rPr>
        <w:lastRenderedPageBreak/>
        <w:t>SOUS-CRITERE 2</w:t>
      </w:r>
      <w:r w:rsidRPr="00EF2ADE">
        <w:rPr>
          <w:rFonts w:ascii="Arial" w:hAnsi="Arial" w:cs="Arial"/>
          <w:b/>
          <w:i/>
          <w:szCs w:val="22"/>
        </w:rPr>
        <w:t> :</w:t>
      </w:r>
      <w:r w:rsidRPr="00EF2ADE">
        <w:rPr>
          <w:rFonts w:ascii="Arial" w:hAnsi="Arial" w:cs="Arial"/>
          <w:b/>
          <w:bCs/>
          <w:szCs w:val="22"/>
        </w:rPr>
        <w:t xml:space="preserve"> </w:t>
      </w:r>
      <w:r w:rsidR="00675306" w:rsidRPr="00EF2ADE">
        <w:rPr>
          <w:rFonts w:ascii="Arial" w:hAnsi="Arial" w:cs="Arial"/>
          <w:b/>
          <w:bCs/>
          <w:i/>
          <w:iCs/>
          <w:szCs w:val="22"/>
        </w:rPr>
        <w:t>REACTIVITE ET POUVOIR DECISIONNEL DU PERSONNEL D’ENCADREMENT MIS A DISPOSITION POUR L’EXECUTION DU MARCHE</w:t>
      </w:r>
      <w:r w:rsidRPr="00EF2ADE">
        <w:rPr>
          <w:rFonts w:ascii="Arial" w:hAnsi="Arial" w:cs="Arial"/>
          <w:b/>
          <w:bCs/>
          <w:i/>
          <w:iCs/>
          <w:szCs w:val="22"/>
        </w:rPr>
        <w:t xml:space="preserve"> (</w:t>
      </w:r>
      <w:r w:rsidR="00480FAE" w:rsidRPr="00EF2ADE">
        <w:rPr>
          <w:rFonts w:ascii="Arial" w:hAnsi="Arial" w:cs="Arial"/>
          <w:b/>
          <w:bCs/>
          <w:i/>
          <w:iCs/>
          <w:szCs w:val="22"/>
        </w:rPr>
        <w:t>5</w:t>
      </w:r>
      <w:r w:rsidRPr="00EF2ADE">
        <w:rPr>
          <w:rFonts w:ascii="Arial" w:hAnsi="Arial" w:cs="Arial"/>
          <w:b/>
          <w:bCs/>
          <w:i/>
          <w:iCs/>
          <w:szCs w:val="22"/>
        </w:rPr>
        <w:t>%)</w:t>
      </w:r>
    </w:p>
    <w:p w14:paraId="46FB4293" w14:textId="77777777" w:rsidR="001F2AE9" w:rsidRPr="00EF2ADE" w:rsidRDefault="001F2AE9" w:rsidP="001F2AE9">
      <w:pPr>
        <w:pStyle w:val="Textbody"/>
        <w:rPr>
          <w:rFonts w:ascii="Arial" w:hAnsi="Arial" w:cs="Arial"/>
          <w:b/>
          <w:i/>
          <w:szCs w:val="22"/>
          <w:u w:val="single"/>
        </w:rPr>
      </w:pPr>
    </w:p>
    <w:p w14:paraId="5A3DE3EC" w14:textId="135DB34C" w:rsidR="001F2AE9" w:rsidRPr="00EF2ADE" w:rsidRDefault="001F2AE9" w:rsidP="001F2AE9">
      <w:pPr>
        <w:pStyle w:val="Textbody"/>
        <w:tabs>
          <w:tab w:val="left" w:pos="426"/>
        </w:tabs>
        <w:rPr>
          <w:rFonts w:ascii="Arial" w:hAnsi="Arial" w:cs="Arial"/>
          <w:szCs w:val="22"/>
        </w:rPr>
      </w:pPr>
    </w:p>
    <w:p w14:paraId="0B8A12D4" w14:textId="6AD6BC6A" w:rsidR="001F2AE9" w:rsidRPr="00EF2ADE" w:rsidRDefault="001F2AE9" w:rsidP="003C7B37">
      <w:pPr>
        <w:pStyle w:val="Textbody"/>
        <w:numPr>
          <w:ilvl w:val="0"/>
          <w:numId w:val="31"/>
        </w:numPr>
        <w:snapToGrid w:val="0"/>
        <w:rPr>
          <w:rFonts w:ascii="Arial" w:hAnsi="Arial" w:cs="Arial"/>
          <w:b/>
          <w:bCs/>
          <w:szCs w:val="22"/>
        </w:rPr>
      </w:pPr>
      <w:r w:rsidRPr="00EF2ADE">
        <w:rPr>
          <w:rFonts w:ascii="Arial" w:hAnsi="Arial" w:cs="Arial"/>
          <w:b/>
          <w:bCs/>
          <w:szCs w:val="22"/>
        </w:rPr>
        <w:t>Dans le cadre de l'exécution du marché proposez-vous :</w:t>
      </w:r>
    </w:p>
    <w:p w14:paraId="46E16457" w14:textId="4755555D" w:rsidR="004F3A3F" w:rsidRPr="00EF2ADE" w:rsidRDefault="004F3A3F" w:rsidP="004F3A3F">
      <w:pPr>
        <w:pStyle w:val="Textbody"/>
        <w:shd w:val="clear" w:color="auto" w:fill="FFFFFF" w:themeFill="background1"/>
        <w:ind w:left="720"/>
        <w:rPr>
          <w:rFonts w:ascii="Arial" w:hAnsi="Arial" w:cs="Arial"/>
          <w:b/>
          <w:szCs w:val="22"/>
          <w:shd w:val="clear" w:color="auto" w:fill="C0C0C0"/>
        </w:rPr>
      </w:pPr>
      <w:r w:rsidRPr="00EF2ADE">
        <w:rPr>
          <w:rFonts w:ascii="Arial" w:hAnsi="Arial" w:cs="Arial"/>
          <w:b/>
          <w:szCs w:val="22"/>
        </w:rPr>
        <w:t xml:space="preserve">L’organigramme organisationnel de la prestation telle qu'elle est envisagée pourra </w:t>
      </w:r>
      <w:r w:rsidR="00475EEC" w:rsidRPr="00EF2ADE">
        <w:rPr>
          <w:rFonts w:ascii="Arial" w:hAnsi="Arial" w:cs="Arial"/>
          <w:b/>
          <w:szCs w:val="22"/>
        </w:rPr>
        <w:t>compléter la réponse.</w:t>
      </w:r>
    </w:p>
    <w:p w14:paraId="4B0102A4" w14:textId="77777777" w:rsidR="001F2AE9" w:rsidRPr="00EF2ADE" w:rsidRDefault="001F2AE9" w:rsidP="001F2AE9">
      <w:pPr>
        <w:pStyle w:val="Textbody"/>
        <w:snapToGrid w:val="0"/>
        <w:rPr>
          <w:rFonts w:ascii="Arial" w:hAnsi="Arial" w:cs="Arial"/>
          <w:szCs w:val="22"/>
        </w:rPr>
      </w:pPr>
    </w:p>
    <w:p w14:paraId="00CF2D31" w14:textId="77777777" w:rsidR="001F2AE9" w:rsidRPr="00EF2ADE" w:rsidRDefault="001F2AE9" w:rsidP="001F2AE9">
      <w:pPr>
        <w:pStyle w:val="Textbody"/>
        <w:numPr>
          <w:ilvl w:val="0"/>
          <w:numId w:val="30"/>
        </w:numPr>
        <w:snapToGrid w:val="0"/>
        <w:rPr>
          <w:rFonts w:ascii="Arial" w:hAnsi="Arial" w:cs="Arial"/>
          <w:szCs w:val="22"/>
          <w:u w:val="single"/>
        </w:rPr>
      </w:pPr>
      <w:r w:rsidRPr="00EF2ADE">
        <w:rPr>
          <w:rFonts w:ascii="Arial" w:hAnsi="Arial" w:cs="Arial"/>
          <w:szCs w:val="22"/>
          <w:u w:val="single"/>
        </w:rPr>
        <w:t>la mise à disposition d'un responsable d'exploitation ou d'agence :</w:t>
      </w:r>
    </w:p>
    <w:p w14:paraId="27055B96" w14:textId="77777777" w:rsidR="001F2AE9" w:rsidRPr="00EF2ADE" w:rsidRDefault="001F2AE9" w:rsidP="001F2AE9">
      <w:pPr>
        <w:pStyle w:val="Textbody"/>
        <w:snapToGrid w:val="0"/>
        <w:rPr>
          <w:rFonts w:ascii="Arial" w:hAnsi="Arial" w:cs="Arial"/>
          <w:szCs w:val="22"/>
        </w:rPr>
      </w:pPr>
    </w:p>
    <w:p w14:paraId="3029C3CE" w14:textId="0BDF75E3" w:rsidR="001F2AE9" w:rsidRPr="00EF2ADE" w:rsidRDefault="000A3935" w:rsidP="001F2AE9">
      <w:pPr>
        <w:pStyle w:val="Textbody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-2131852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Oui                </w:t>
      </w:r>
      <w:sdt>
        <w:sdtPr>
          <w:rPr>
            <w:rFonts w:ascii="Arial" w:hAnsi="Arial" w:cs="Arial"/>
            <w:szCs w:val="22"/>
          </w:rPr>
          <w:id w:val="-1702158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Non</w:t>
      </w:r>
    </w:p>
    <w:p w14:paraId="4D498D9D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19CAA514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Si Oui indiquer ci -dessous le nom et les coordonnées :</w:t>
      </w:r>
    </w:p>
    <w:p w14:paraId="3DC20457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572D483C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Nom :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....................................................................................................................</w:t>
      </w:r>
    </w:p>
    <w:p w14:paraId="7F38FC56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48356794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 xml:space="preserve">Mail : 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................................................................................................................</w:t>
      </w:r>
    </w:p>
    <w:p w14:paraId="43D367D1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2042889B" w14:textId="0D68156D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Téléphone</w:t>
      </w:r>
      <w:r w:rsidR="00693D71" w:rsidRPr="00EF2ADE">
        <w:rPr>
          <w:rFonts w:ascii="Arial" w:hAnsi="Arial" w:cs="Arial"/>
          <w:b/>
          <w:bCs/>
          <w:szCs w:val="22"/>
        </w:rPr>
        <w:t> :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</w:t>
      </w:r>
    </w:p>
    <w:p w14:paraId="337F6752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39AB736E" w14:textId="376C173E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Dispose-t-il d’un pouvoir décisionnel ?</w:t>
      </w:r>
    </w:p>
    <w:p w14:paraId="36E81B96" w14:textId="77777777" w:rsidR="001F2AE9" w:rsidRPr="00EF2ADE" w:rsidRDefault="000A3935" w:rsidP="001F2AE9">
      <w:pPr>
        <w:pStyle w:val="Textbody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37560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Oui                </w:t>
      </w:r>
      <w:sdt>
        <w:sdtPr>
          <w:rPr>
            <w:rFonts w:ascii="Arial" w:hAnsi="Arial" w:cs="Arial"/>
            <w:szCs w:val="22"/>
          </w:rPr>
          <w:id w:val="-367760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Non</w:t>
      </w:r>
    </w:p>
    <w:p w14:paraId="6B721324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12552FD0" w14:textId="77777777" w:rsidR="001F2AE9" w:rsidRPr="00EF2ADE" w:rsidRDefault="001F2AE9" w:rsidP="001F2AE9">
      <w:pPr>
        <w:pStyle w:val="Textbody"/>
        <w:numPr>
          <w:ilvl w:val="0"/>
          <w:numId w:val="30"/>
        </w:numPr>
        <w:snapToGrid w:val="0"/>
        <w:rPr>
          <w:rFonts w:ascii="Arial" w:hAnsi="Arial" w:cs="Arial"/>
          <w:szCs w:val="22"/>
          <w:u w:val="single"/>
        </w:rPr>
      </w:pPr>
      <w:r w:rsidRPr="00EF2ADE">
        <w:rPr>
          <w:rFonts w:ascii="Arial" w:hAnsi="Arial" w:cs="Arial"/>
          <w:szCs w:val="22"/>
          <w:u w:val="single"/>
        </w:rPr>
        <w:t>la mise à disposition d'un contact privilégié :</w:t>
      </w:r>
    </w:p>
    <w:p w14:paraId="6917E90B" w14:textId="77777777" w:rsidR="001F2AE9" w:rsidRPr="00EF2ADE" w:rsidRDefault="001F2AE9" w:rsidP="001F2AE9">
      <w:pPr>
        <w:pStyle w:val="Textbody"/>
        <w:snapToGrid w:val="0"/>
        <w:rPr>
          <w:rFonts w:ascii="Arial" w:hAnsi="Arial" w:cs="Arial"/>
          <w:szCs w:val="22"/>
        </w:rPr>
      </w:pPr>
    </w:p>
    <w:p w14:paraId="066B830C" w14:textId="77777777" w:rsidR="001F2AE9" w:rsidRPr="00EF2ADE" w:rsidRDefault="000A3935" w:rsidP="001F2AE9">
      <w:pPr>
        <w:pStyle w:val="Textbody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49193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Oui                </w:t>
      </w:r>
      <w:sdt>
        <w:sdtPr>
          <w:rPr>
            <w:rFonts w:ascii="Arial" w:hAnsi="Arial" w:cs="Arial"/>
            <w:szCs w:val="22"/>
          </w:rPr>
          <w:id w:val="-1946528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Non</w:t>
      </w:r>
    </w:p>
    <w:p w14:paraId="03352D78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2A1DFA96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Si Oui indiquer ci -dessous le nom et les coordonnées :</w:t>
      </w:r>
    </w:p>
    <w:p w14:paraId="6949CFB0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4FB187C0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Nom :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....................................................................................................................</w:t>
      </w:r>
    </w:p>
    <w:p w14:paraId="68B1B168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03EFC8C3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 xml:space="preserve">Mail : 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................................................................................................................</w:t>
      </w:r>
    </w:p>
    <w:p w14:paraId="20F59C7C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09810B01" w14:textId="4C22F879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Téléphone</w:t>
      </w:r>
      <w:r w:rsidR="00693D71" w:rsidRPr="00EF2ADE">
        <w:rPr>
          <w:rFonts w:ascii="Arial" w:hAnsi="Arial" w:cs="Arial"/>
          <w:b/>
          <w:bCs/>
          <w:szCs w:val="22"/>
        </w:rPr>
        <w:t> :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</w:t>
      </w:r>
    </w:p>
    <w:p w14:paraId="368FE38E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49198F49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749AAF0B" w14:textId="4F2D63C4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Dispose-t-il d’un pouvoir décisionnel ?</w:t>
      </w:r>
    </w:p>
    <w:p w14:paraId="393C20DD" w14:textId="77777777" w:rsidR="001F2AE9" w:rsidRPr="00EF2ADE" w:rsidRDefault="000A3935" w:rsidP="001F2AE9">
      <w:pPr>
        <w:pStyle w:val="Textbody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-887261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Oui                </w:t>
      </w:r>
      <w:sdt>
        <w:sdtPr>
          <w:rPr>
            <w:rFonts w:ascii="Arial" w:hAnsi="Arial" w:cs="Arial"/>
            <w:szCs w:val="22"/>
          </w:rPr>
          <w:id w:val="2010331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Non</w:t>
      </w:r>
    </w:p>
    <w:p w14:paraId="717E8215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1D515A10" w14:textId="77777777" w:rsidR="001F2AE9" w:rsidRPr="00EF2ADE" w:rsidRDefault="001F2AE9" w:rsidP="001F2AE9">
      <w:pPr>
        <w:pStyle w:val="Textbody"/>
        <w:numPr>
          <w:ilvl w:val="0"/>
          <w:numId w:val="30"/>
        </w:numPr>
        <w:snapToGrid w:val="0"/>
        <w:rPr>
          <w:rFonts w:ascii="Arial" w:hAnsi="Arial" w:cs="Arial"/>
          <w:szCs w:val="22"/>
          <w:u w:val="single"/>
        </w:rPr>
      </w:pPr>
      <w:r w:rsidRPr="00EF2ADE">
        <w:rPr>
          <w:rFonts w:ascii="Arial" w:hAnsi="Arial" w:cs="Arial"/>
          <w:szCs w:val="22"/>
          <w:u w:val="single"/>
        </w:rPr>
        <w:t>la mise à disposition d'un responsable de la planification :</w:t>
      </w:r>
    </w:p>
    <w:p w14:paraId="54F8EA28" w14:textId="77777777" w:rsidR="001F2AE9" w:rsidRPr="00EF2ADE" w:rsidRDefault="001F2AE9" w:rsidP="001F2AE9">
      <w:pPr>
        <w:pStyle w:val="Textbody"/>
        <w:snapToGrid w:val="0"/>
        <w:rPr>
          <w:rFonts w:ascii="Arial" w:hAnsi="Arial" w:cs="Arial"/>
          <w:szCs w:val="22"/>
        </w:rPr>
      </w:pPr>
    </w:p>
    <w:p w14:paraId="1172F570" w14:textId="77777777" w:rsidR="001F2AE9" w:rsidRPr="00EF2ADE" w:rsidRDefault="000A3935" w:rsidP="001F2AE9">
      <w:pPr>
        <w:pStyle w:val="Textbody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-1853331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Oui                </w:t>
      </w:r>
      <w:sdt>
        <w:sdtPr>
          <w:rPr>
            <w:rFonts w:ascii="Arial" w:hAnsi="Arial" w:cs="Arial"/>
            <w:szCs w:val="22"/>
          </w:rPr>
          <w:id w:val="-160243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Non</w:t>
      </w:r>
    </w:p>
    <w:p w14:paraId="32AA17A9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425A8802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Si Oui indiquer ci -dessous le nom et les coordonnées :</w:t>
      </w:r>
    </w:p>
    <w:p w14:paraId="262097DC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6BEFD429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Nom :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....................................................................................................................</w:t>
      </w:r>
    </w:p>
    <w:p w14:paraId="6AAB2593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42CD5BD5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 xml:space="preserve">Mail : 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................................................................................................................</w:t>
      </w:r>
    </w:p>
    <w:p w14:paraId="5B48D5A4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1438D790" w14:textId="12E9B15A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Téléphone</w:t>
      </w:r>
      <w:r w:rsidR="00693D71" w:rsidRPr="00EF2ADE">
        <w:rPr>
          <w:rFonts w:ascii="Arial" w:hAnsi="Arial" w:cs="Arial"/>
          <w:b/>
          <w:bCs/>
          <w:szCs w:val="22"/>
        </w:rPr>
        <w:t> :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</w:t>
      </w:r>
    </w:p>
    <w:p w14:paraId="63B260C3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4D37148C" w14:textId="7A6A0049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Dispose-t-il d’un pouvoir décisionnel ?</w:t>
      </w:r>
    </w:p>
    <w:p w14:paraId="56DC8408" w14:textId="77777777" w:rsidR="001F2AE9" w:rsidRPr="00EF2ADE" w:rsidRDefault="000A3935" w:rsidP="001F2AE9">
      <w:pPr>
        <w:pStyle w:val="Textbody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75328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Oui                </w:t>
      </w:r>
      <w:sdt>
        <w:sdtPr>
          <w:rPr>
            <w:rFonts w:ascii="Arial" w:hAnsi="Arial" w:cs="Arial"/>
            <w:szCs w:val="22"/>
          </w:rPr>
          <w:id w:val="1877356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Non</w:t>
      </w:r>
    </w:p>
    <w:p w14:paraId="31488412" w14:textId="4231A5EE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05B7863D" w14:textId="77777777" w:rsidR="00D54A7C" w:rsidRPr="00EF2ADE" w:rsidRDefault="00D54A7C" w:rsidP="001F2AE9">
      <w:pPr>
        <w:pStyle w:val="Textbody"/>
        <w:rPr>
          <w:rFonts w:ascii="Arial" w:hAnsi="Arial" w:cs="Arial"/>
          <w:szCs w:val="22"/>
        </w:rPr>
      </w:pPr>
    </w:p>
    <w:p w14:paraId="45FF84A6" w14:textId="63AF1655" w:rsidR="001F2AE9" w:rsidRPr="00EF2ADE" w:rsidRDefault="001F2AE9" w:rsidP="001F2AE9">
      <w:pPr>
        <w:pStyle w:val="Textbody"/>
        <w:numPr>
          <w:ilvl w:val="0"/>
          <w:numId w:val="30"/>
        </w:numPr>
        <w:snapToGrid w:val="0"/>
        <w:rPr>
          <w:rFonts w:ascii="Arial" w:hAnsi="Arial" w:cs="Arial"/>
          <w:szCs w:val="22"/>
          <w:u w:val="single"/>
        </w:rPr>
      </w:pPr>
      <w:r w:rsidRPr="00EF2ADE">
        <w:rPr>
          <w:rFonts w:ascii="Arial" w:hAnsi="Arial" w:cs="Arial"/>
          <w:szCs w:val="22"/>
          <w:u w:val="single"/>
        </w:rPr>
        <w:t xml:space="preserve">la mise à disposition d'un </w:t>
      </w:r>
      <w:r w:rsidR="00374FA3" w:rsidRPr="00EF2ADE">
        <w:rPr>
          <w:rFonts w:ascii="Arial" w:hAnsi="Arial" w:cs="Arial"/>
          <w:szCs w:val="22"/>
          <w:u w:val="single"/>
        </w:rPr>
        <w:t>contrôleur :</w:t>
      </w:r>
    </w:p>
    <w:p w14:paraId="284489CE" w14:textId="77777777" w:rsidR="001F2AE9" w:rsidRPr="00EF2ADE" w:rsidRDefault="001F2AE9" w:rsidP="001F2AE9">
      <w:pPr>
        <w:pStyle w:val="Textbody"/>
        <w:snapToGrid w:val="0"/>
        <w:rPr>
          <w:rFonts w:ascii="Arial" w:hAnsi="Arial" w:cs="Arial"/>
          <w:szCs w:val="22"/>
        </w:rPr>
      </w:pPr>
    </w:p>
    <w:p w14:paraId="7BD817EC" w14:textId="50C0DF4A" w:rsidR="001F2AE9" w:rsidRPr="00EF2ADE" w:rsidRDefault="000A3935" w:rsidP="001F2AE9">
      <w:pPr>
        <w:pStyle w:val="Textbody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-914161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Oui                </w:t>
      </w:r>
      <w:sdt>
        <w:sdtPr>
          <w:rPr>
            <w:rFonts w:ascii="Arial" w:hAnsi="Arial" w:cs="Arial"/>
            <w:szCs w:val="22"/>
          </w:rPr>
          <w:id w:val="1659342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FA3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Non</w:t>
      </w:r>
    </w:p>
    <w:p w14:paraId="6108D8A9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2B6CC441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Si Oui indiquer ci -dessous le nom et les coordonnées :</w:t>
      </w:r>
    </w:p>
    <w:p w14:paraId="06B1CAEE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6DC2D3B7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664109B7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Nom :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....................................................................................................................</w:t>
      </w:r>
    </w:p>
    <w:p w14:paraId="681EA398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7A76F08E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 xml:space="preserve">Mail : 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.............................................................................................................…</w:t>
      </w:r>
    </w:p>
    <w:p w14:paraId="3FF77ED5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</w:p>
    <w:p w14:paraId="14C985FA" w14:textId="0D702FCE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Téléphone</w:t>
      </w:r>
      <w:r w:rsidR="00693D71" w:rsidRPr="00EF2ADE">
        <w:rPr>
          <w:rFonts w:ascii="Arial" w:hAnsi="Arial" w:cs="Arial"/>
          <w:b/>
          <w:bCs/>
          <w:szCs w:val="22"/>
        </w:rPr>
        <w:t> :</w:t>
      </w:r>
      <w:r w:rsidRPr="00EF2ADE">
        <w:rPr>
          <w:rFonts w:ascii="Arial" w:hAnsi="Arial" w:cs="Arial"/>
          <w:szCs w:val="22"/>
        </w:rPr>
        <w:t>.....................................................................................................…</w:t>
      </w:r>
    </w:p>
    <w:p w14:paraId="12257E12" w14:textId="77777777" w:rsidR="001F2AE9" w:rsidRPr="00EF2ADE" w:rsidRDefault="001F2AE9" w:rsidP="001F2AE9">
      <w:pPr>
        <w:pStyle w:val="Textbody"/>
        <w:rPr>
          <w:rFonts w:ascii="Arial" w:hAnsi="Arial" w:cs="Arial"/>
          <w:b/>
          <w:bCs/>
          <w:szCs w:val="22"/>
        </w:rPr>
      </w:pPr>
    </w:p>
    <w:p w14:paraId="76ABA5EF" w14:textId="77777777" w:rsidR="001F2AE9" w:rsidRPr="00EF2ADE" w:rsidRDefault="001F2AE9" w:rsidP="001F2AE9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Dispose-t-il d’un pouvoir décisionnel ?</w:t>
      </w:r>
    </w:p>
    <w:p w14:paraId="3209C314" w14:textId="77777777" w:rsidR="001F2AE9" w:rsidRPr="00EF2ADE" w:rsidRDefault="000A3935" w:rsidP="001F2AE9">
      <w:pPr>
        <w:pStyle w:val="Textbody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-2015680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Oui                </w:t>
      </w:r>
      <w:sdt>
        <w:sdtPr>
          <w:rPr>
            <w:rFonts w:ascii="Arial" w:hAnsi="Arial" w:cs="Arial"/>
            <w:szCs w:val="22"/>
          </w:rPr>
          <w:id w:val="-86852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AE9" w:rsidRPr="00EF2ADE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F2AE9" w:rsidRPr="00EF2ADE">
        <w:rPr>
          <w:rFonts w:ascii="Arial" w:hAnsi="Arial" w:cs="Arial"/>
          <w:szCs w:val="22"/>
        </w:rPr>
        <w:t xml:space="preserve"> Non</w:t>
      </w:r>
    </w:p>
    <w:p w14:paraId="0CB426EE" w14:textId="1161AAAA" w:rsidR="001F2AE9" w:rsidRPr="00EF2ADE" w:rsidRDefault="001F2AE9" w:rsidP="001F2AE9">
      <w:pPr>
        <w:pStyle w:val="Textbody"/>
        <w:tabs>
          <w:tab w:val="left" w:pos="426"/>
        </w:tabs>
        <w:rPr>
          <w:rFonts w:ascii="Arial" w:hAnsi="Arial" w:cs="Arial"/>
          <w:szCs w:val="22"/>
        </w:rPr>
      </w:pPr>
    </w:p>
    <w:p w14:paraId="6ADD093B" w14:textId="77777777" w:rsidR="003C7B37" w:rsidRPr="00EF2ADE" w:rsidRDefault="003C7B37" w:rsidP="001F2AE9">
      <w:pPr>
        <w:pStyle w:val="Textbody"/>
        <w:tabs>
          <w:tab w:val="left" w:pos="426"/>
        </w:tabs>
        <w:rPr>
          <w:rFonts w:ascii="Arial" w:hAnsi="Arial" w:cs="Arial"/>
          <w:szCs w:val="22"/>
        </w:rPr>
      </w:pPr>
    </w:p>
    <w:p w14:paraId="3AE4B454" w14:textId="678A63D7" w:rsidR="003C7B37" w:rsidRPr="00EF2ADE" w:rsidRDefault="003C7B37" w:rsidP="003C7B37">
      <w:pPr>
        <w:pStyle w:val="Textbody"/>
        <w:numPr>
          <w:ilvl w:val="0"/>
          <w:numId w:val="31"/>
        </w:numPr>
        <w:rPr>
          <w:rFonts w:ascii="Arial" w:hAnsi="Arial" w:cs="Arial"/>
          <w:b/>
          <w:bCs/>
          <w:szCs w:val="22"/>
        </w:rPr>
      </w:pPr>
      <w:r w:rsidRPr="00EF2ADE">
        <w:rPr>
          <w:rFonts w:ascii="Arial" w:hAnsi="Arial" w:cs="Arial"/>
          <w:b/>
          <w:bCs/>
          <w:szCs w:val="22"/>
        </w:rPr>
        <w:t>Décrire ci-après la procédure permettant d’assurer la continuité d’un interlocuteur disposant de la capacité de prendre les décisions rapides, les périodes où ils peuvent être joignables et le schéma décisionnel associé</w:t>
      </w:r>
    </w:p>
    <w:p w14:paraId="7414CE8B" w14:textId="77777777" w:rsidR="003C7B37" w:rsidRPr="00EF2ADE" w:rsidRDefault="003C7B37" w:rsidP="001F2AE9">
      <w:pPr>
        <w:pStyle w:val="Textbody"/>
        <w:tabs>
          <w:tab w:val="left" w:pos="426"/>
        </w:tabs>
        <w:rPr>
          <w:rFonts w:ascii="Arial" w:hAnsi="Arial" w:cs="Arial"/>
          <w:szCs w:val="22"/>
        </w:rPr>
      </w:pPr>
    </w:p>
    <w:p w14:paraId="5A2C6EAD" w14:textId="77777777" w:rsidR="001F2AE9" w:rsidRPr="00EF2ADE" w:rsidRDefault="001F2AE9" w:rsidP="001F2AE9">
      <w:pPr>
        <w:pStyle w:val="Textbody"/>
        <w:tabs>
          <w:tab w:val="left" w:pos="426"/>
        </w:tabs>
        <w:rPr>
          <w:rFonts w:ascii="Arial" w:hAnsi="Arial" w:cs="Arial"/>
          <w:szCs w:val="22"/>
        </w:rPr>
      </w:pPr>
    </w:p>
    <w:p w14:paraId="13B751F2" w14:textId="465AE9C9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  <w:r w:rsidRPr="00EF2ADE">
        <w:rPr>
          <w:rFonts w:ascii="Arial" w:hAnsi="Arial" w:cs="Arial"/>
          <w:spacing w:val="0"/>
        </w:rPr>
        <w:t>Quelle procédure de suppléance mettez-vous en œuvre entre les interlocuteurs ?</w:t>
      </w:r>
    </w:p>
    <w:p w14:paraId="28C7A3C8" w14:textId="2DDCD2E7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0B93B4F3" w14:textId="32CFB7F4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5D0E075" w14:textId="193FDA06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419BD2C6" w14:textId="11F1D16C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04FBC766" w14:textId="4A1D3925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E2616E8" w14:textId="7649B3A5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047DBA54" w14:textId="6661E5E1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4BCDFE0" w14:textId="6CE566DE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37A85254" w14:textId="4F6B27C6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CE1A6CD" w14:textId="57C8F870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3EFC517" w14:textId="3068EC7B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4444FE74" w14:textId="25E284D4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7E0E86F0" w14:textId="0E5BA1CC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C5AC548" w14:textId="714F4181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0890F6DD" w14:textId="3C5B3FA5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13A58219" w14:textId="4F7CB4CD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7E30ED64" w14:textId="36101C20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2313C8C6" w14:textId="490A22E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24E9E2FE" w14:textId="3BB5F36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4E479B0C" w14:textId="2C13F30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145F1AF4" w14:textId="1F99BA1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784C7B7" w14:textId="6BEE9CA2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3BFBD4EF" w14:textId="4724A5D2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3FA50B0" w14:textId="14F66341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4B4A7CFE" w14:textId="7777777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4F997F8" w14:textId="0647F0EB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10F22976" w14:textId="352D4F49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26477EEF" w14:textId="77777777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08D12E7D" w14:textId="5BF11DFE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4C187609" w14:textId="77777777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7AD4C300" w14:textId="21F81C1B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  <w:r w:rsidRPr="00EF2ADE">
        <w:rPr>
          <w:rFonts w:ascii="Arial" w:hAnsi="Arial" w:cs="Arial"/>
          <w:spacing w:val="0"/>
        </w:rPr>
        <w:lastRenderedPageBreak/>
        <w:t>De quel pouvoir de décision dispose chacun d’entre eux ? (Préciser la nature des habilitations de chacun)</w:t>
      </w:r>
    </w:p>
    <w:p w14:paraId="53BFF1E5" w14:textId="03AA07F3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2CFFA96E" w14:textId="6713A49E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779F426C" w14:textId="33C42132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063A4DAA" w14:textId="05C225B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042D7E61" w14:textId="6055F8BF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D34A95A" w14:textId="4CD5C863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40754C31" w14:textId="6EF8BF8D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7D97690" w14:textId="7777777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04299636" w14:textId="4A744306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93C19DD" w14:textId="41B92793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773008A4" w14:textId="08C87E68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0EA614F4" w14:textId="147E9ED3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89FB162" w14:textId="0164E74E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170A41A1" w14:textId="7777777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15E33CEF" w14:textId="77777777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0828C97A" w14:textId="7F8469FE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  <w:r w:rsidRPr="00EF2ADE">
        <w:rPr>
          <w:rFonts w:ascii="Arial" w:hAnsi="Arial" w:cs="Arial"/>
          <w:spacing w:val="0"/>
        </w:rPr>
        <w:t>Décrivez le processus décisionnel au sein de la société</w:t>
      </w:r>
    </w:p>
    <w:p w14:paraId="3A07ACA3" w14:textId="5376ADA0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0AEFA6C0" w14:textId="49A55E3D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81D1396" w14:textId="3E8561FF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1E0D3AD2" w14:textId="7C965331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2E0274E4" w14:textId="2F4B0C7F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D2B2A6B" w14:textId="2C07333F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2B45D2C7" w14:textId="4CA65358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23D8396D" w14:textId="391FD800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15AE43D5" w14:textId="7777777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7F1C5461" w14:textId="7CDE0711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CC224DD" w14:textId="6F0D1EB4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655FD94C" w14:textId="292026D5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517E7446" w14:textId="7B3F726D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4C15A700" w14:textId="75B477F3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276A9406" w14:textId="77777777" w:rsidR="003C7B37" w:rsidRPr="00EF2ADE" w:rsidRDefault="003C7B37" w:rsidP="003C7B37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pacing w:val="0"/>
        </w:rPr>
      </w:pPr>
    </w:p>
    <w:p w14:paraId="0470A8AB" w14:textId="77777777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2A0E808C" w14:textId="77777777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350030DF" w14:textId="51EDF6C5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  <w:r w:rsidRPr="00EF2ADE">
        <w:rPr>
          <w:rFonts w:ascii="Arial" w:hAnsi="Arial" w:cs="Arial"/>
          <w:spacing w:val="0"/>
        </w:rPr>
        <w:t>Quelles sont les périodes où chacun d’entre eux est joignable ?</w:t>
      </w:r>
    </w:p>
    <w:p w14:paraId="56BDDD0B" w14:textId="77777777" w:rsidR="003C7B37" w:rsidRPr="00EF2ADE" w:rsidRDefault="003C7B37" w:rsidP="003C7B37">
      <w:pPr>
        <w:pStyle w:val="TableContents"/>
        <w:jc w:val="both"/>
        <w:rPr>
          <w:rFonts w:ascii="Arial" w:hAnsi="Arial" w:cs="Arial"/>
          <w:spacing w:val="0"/>
        </w:rPr>
      </w:pPr>
    </w:p>
    <w:p w14:paraId="7FE3B915" w14:textId="1A941BC5" w:rsidR="001F2AE9" w:rsidRPr="00EF2ADE" w:rsidRDefault="001F2AE9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3EFA0FFC" w14:textId="1A4411F6" w:rsidR="003C7B37" w:rsidRPr="00EF2ADE" w:rsidRDefault="003C7B37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4071D4EC" w14:textId="6A02314E" w:rsidR="003C7B37" w:rsidRPr="00EF2ADE" w:rsidRDefault="003C7B37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712A79CA" w14:textId="058F2F46" w:rsidR="003C7B37" w:rsidRPr="00EF2ADE" w:rsidRDefault="003C7B37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611551B1" w14:textId="09EBD529" w:rsidR="003C7B37" w:rsidRPr="00EF2ADE" w:rsidRDefault="003C7B37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375D41EA" w14:textId="0FB67472" w:rsidR="003C7B37" w:rsidRPr="00EF2ADE" w:rsidRDefault="003C7B37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659DE2FF" w14:textId="751A4991" w:rsidR="003C7B37" w:rsidRPr="00EF2ADE" w:rsidRDefault="003C7B37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0C854653" w14:textId="6FE7A15C" w:rsidR="003C7B37" w:rsidRPr="00EF2ADE" w:rsidRDefault="003C7B37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24264401" w14:textId="6B0B9E52" w:rsidR="003C7B37" w:rsidRPr="00EF2ADE" w:rsidRDefault="003C7B37" w:rsidP="003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97"/>
        <w:rPr>
          <w:rFonts w:ascii="Arial" w:hAnsi="Arial" w:cs="Arial"/>
          <w:sz w:val="20"/>
          <w:szCs w:val="24"/>
        </w:rPr>
      </w:pPr>
    </w:p>
    <w:p w14:paraId="3381C315" w14:textId="1425D2B9" w:rsidR="003C7B37" w:rsidRPr="00EF2ADE" w:rsidRDefault="003C7B37" w:rsidP="00675306">
      <w:pPr>
        <w:rPr>
          <w:rFonts w:ascii="Arial" w:hAnsi="Arial" w:cs="Arial"/>
          <w:sz w:val="20"/>
          <w:szCs w:val="24"/>
        </w:rPr>
      </w:pPr>
    </w:p>
    <w:p w14:paraId="64528253" w14:textId="17A3B8C5" w:rsidR="003C7B37" w:rsidRPr="00EF2ADE" w:rsidRDefault="003C7B37" w:rsidP="003C7B37">
      <w:pPr>
        <w:autoSpaceDE/>
        <w:autoSpaceDN/>
        <w:adjustRightInd/>
        <w:spacing w:after="0" w:line="240" w:lineRule="auto"/>
        <w:rPr>
          <w:rFonts w:ascii="Arial" w:hAnsi="Arial" w:cs="Arial"/>
          <w:kern w:val="3"/>
        </w:rPr>
      </w:pPr>
      <w:r w:rsidRPr="00EF2ADE">
        <w:rPr>
          <w:rFonts w:ascii="Arial" w:hAnsi="Arial" w:cs="Arial"/>
          <w:sz w:val="20"/>
          <w:szCs w:val="24"/>
        </w:rPr>
        <w:br w:type="page"/>
      </w:r>
      <w:r w:rsidRPr="00EF2ADE">
        <w:rPr>
          <w:rFonts w:ascii="Arial" w:hAnsi="Arial" w:cs="Arial"/>
          <w:b/>
          <w:i/>
          <w:u w:val="single"/>
        </w:rPr>
        <w:lastRenderedPageBreak/>
        <w:t>SOUS-CRITERE 3</w:t>
      </w:r>
      <w:r w:rsidRPr="00EF2ADE">
        <w:rPr>
          <w:rFonts w:ascii="Arial" w:hAnsi="Arial" w:cs="Arial"/>
          <w:b/>
          <w:i/>
        </w:rPr>
        <w:t xml:space="preserve"> : </w:t>
      </w:r>
      <w:r w:rsidR="00675306" w:rsidRPr="00EF2ADE">
        <w:rPr>
          <w:rFonts w:ascii="Arial" w:hAnsi="Arial" w:cs="Arial"/>
          <w:b/>
          <w:i/>
        </w:rPr>
        <w:t xml:space="preserve">VOLANT DES EFFECTIFS </w:t>
      </w:r>
      <w:r w:rsidR="00795B97" w:rsidRPr="00EF2ADE">
        <w:rPr>
          <w:rFonts w:ascii="Arial" w:hAnsi="Arial" w:cs="Arial"/>
          <w:b/>
          <w:i/>
        </w:rPr>
        <w:t xml:space="preserve">DISPONIBLES SUR LE DEPARTEMENT </w:t>
      </w:r>
      <w:r w:rsidR="00675306" w:rsidRPr="00EF2ADE">
        <w:rPr>
          <w:rFonts w:ascii="Arial" w:hAnsi="Arial" w:cs="Arial"/>
          <w:b/>
          <w:i/>
        </w:rPr>
        <w:t xml:space="preserve">PROPOSES POUR L’EXECUTION DU MARCHE </w:t>
      </w:r>
      <w:r w:rsidR="003E0C8E" w:rsidRPr="00EF2ADE">
        <w:rPr>
          <w:rFonts w:ascii="Arial" w:hAnsi="Arial" w:cs="Arial"/>
          <w:b/>
          <w:bCs/>
          <w:i/>
          <w:iCs/>
        </w:rPr>
        <w:t>(</w:t>
      </w:r>
      <w:r w:rsidR="00480FAE" w:rsidRPr="00EF2ADE">
        <w:rPr>
          <w:rFonts w:ascii="Arial" w:hAnsi="Arial" w:cs="Arial"/>
          <w:b/>
          <w:bCs/>
          <w:i/>
          <w:iCs/>
        </w:rPr>
        <w:t>5</w:t>
      </w:r>
      <w:r w:rsidR="003E0C8E" w:rsidRPr="00EF2ADE">
        <w:rPr>
          <w:rFonts w:ascii="Arial" w:hAnsi="Arial" w:cs="Arial"/>
          <w:b/>
          <w:bCs/>
          <w:i/>
          <w:iCs/>
        </w:rPr>
        <w:t>%)</w:t>
      </w:r>
    </w:p>
    <w:p w14:paraId="4C5E8D0F" w14:textId="77777777" w:rsidR="003C7B37" w:rsidRPr="00EF2ADE" w:rsidRDefault="003C7B37" w:rsidP="003C7B37">
      <w:pPr>
        <w:pStyle w:val="Textbody"/>
        <w:ind w:left="284" w:hanging="284"/>
        <w:rPr>
          <w:rFonts w:ascii="Arial" w:hAnsi="Arial" w:cs="Arial"/>
          <w:b/>
          <w:i/>
          <w:szCs w:val="22"/>
          <w:u w:val="single"/>
        </w:rPr>
      </w:pPr>
    </w:p>
    <w:p w14:paraId="2901551D" w14:textId="05A4A1B9" w:rsidR="003C7B37" w:rsidRPr="00EF2ADE" w:rsidRDefault="003E0C8E" w:rsidP="003C7B37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E</w:t>
      </w:r>
      <w:r w:rsidR="003C7B37" w:rsidRPr="00EF2ADE">
        <w:rPr>
          <w:rFonts w:ascii="Arial" w:hAnsi="Arial" w:cs="Arial"/>
          <w:szCs w:val="22"/>
        </w:rPr>
        <w:t xml:space="preserve">ffectif œuvrant </w:t>
      </w:r>
      <w:r w:rsidR="00B34526" w:rsidRPr="00EF2ADE">
        <w:rPr>
          <w:rFonts w:ascii="Arial" w:hAnsi="Arial" w:cs="Arial"/>
          <w:b/>
          <w:bCs/>
          <w:szCs w:val="22"/>
        </w:rPr>
        <w:t xml:space="preserve">dans le département </w:t>
      </w:r>
      <w:r w:rsidR="00DB6E39" w:rsidRPr="00EF2ADE">
        <w:rPr>
          <w:rFonts w:ascii="Arial" w:hAnsi="Arial" w:cs="Arial"/>
          <w:b/>
          <w:bCs/>
          <w:szCs w:val="22"/>
        </w:rPr>
        <w:t xml:space="preserve">hors personnel repris </w:t>
      </w:r>
      <w:r w:rsidR="003C7B37" w:rsidRPr="00EF2ADE">
        <w:rPr>
          <w:rFonts w:ascii="Arial" w:hAnsi="Arial" w:cs="Arial"/>
          <w:szCs w:val="22"/>
        </w:rPr>
        <w:t xml:space="preserve">susceptible d'être affecté au marché si besoin pendant la durée totale </w:t>
      </w:r>
      <w:r w:rsidR="00DB6E39" w:rsidRPr="00EF2ADE">
        <w:rPr>
          <w:rFonts w:ascii="Arial" w:hAnsi="Arial" w:cs="Arial"/>
          <w:szCs w:val="22"/>
        </w:rPr>
        <w:t>de ce dernier</w:t>
      </w:r>
      <w:r w:rsidR="003C7B37" w:rsidRPr="00EF2ADE">
        <w:rPr>
          <w:rFonts w:ascii="Arial" w:hAnsi="Arial" w:cs="Arial"/>
          <w:szCs w:val="22"/>
        </w:rPr>
        <w:t> :</w:t>
      </w:r>
    </w:p>
    <w:p w14:paraId="3AC070B7" w14:textId="77777777" w:rsidR="003C7B37" w:rsidRPr="00EF2ADE" w:rsidRDefault="003C7B37" w:rsidP="003C7B37">
      <w:pPr>
        <w:pStyle w:val="Textbody"/>
        <w:rPr>
          <w:rFonts w:ascii="Arial" w:hAnsi="Arial" w:cs="Arial"/>
          <w:b/>
          <w:szCs w:val="22"/>
        </w:rPr>
      </w:pPr>
    </w:p>
    <w:p w14:paraId="2C688DC8" w14:textId="680E42C7" w:rsidR="003C7B37" w:rsidRPr="00EF2ADE" w:rsidRDefault="003C7B37" w:rsidP="003C7B37">
      <w:pPr>
        <w:pStyle w:val="Textbody"/>
        <w:rPr>
          <w:rFonts w:ascii="Arial" w:hAnsi="Arial" w:cs="Arial"/>
          <w:bCs/>
          <w:szCs w:val="22"/>
        </w:rPr>
      </w:pPr>
      <w:r w:rsidRPr="00EF2ADE">
        <w:rPr>
          <w:rFonts w:ascii="Arial" w:hAnsi="Arial" w:cs="Arial"/>
          <w:bCs/>
          <w:szCs w:val="22"/>
        </w:rPr>
        <w:t xml:space="preserve">Le candidat </w:t>
      </w:r>
      <w:r w:rsidR="00A40C5D" w:rsidRPr="00EF2ADE">
        <w:rPr>
          <w:rFonts w:ascii="Arial" w:hAnsi="Arial" w:cs="Arial"/>
          <w:bCs/>
          <w:szCs w:val="22"/>
        </w:rPr>
        <w:t xml:space="preserve">pourra </w:t>
      </w:r>
      <w:r w:rsidRPr="00EF2ADE">
        <w:rPr>
          <w:rFonts w:ascii="Arial" w:hAnsi="Arial" w:cs="Arial"/>
          <w:bCs/>
          <w:szCs w:val="22"/>
        </w:rPr>
        <w:t>joindr</w:t>
      </w:r>
      <w:r w:rsidR="00A40C5D" w:rsidRPr="00EF2ADE">
        <w:rPr>
          <w:rFonts w:ascii="Arial" w:hAnsi="Arial" w:cs="Arial"/>
          <w:bCs/>
          <w:szCs w:val="22"/>
        </w:rPr>
        <w:t>e</w:t>
      </w:r>
      <w:r w:rsidRPr="00EF2ADE">
        <w:rPr>
          <w:rFonts w:ascii="Arial" w:hAnsi="Arial" w:cs="Arial"/>
          <w:bCs/>
          <w:szCs w:val="22"/>
        </w:rPr>
        <w:t xml:space="preserve"> en complément les Curriculum Vitae des agents disponibles pouvant être affectés au marché.</w:t>
      </w:r>
    </w:p>
    <w:p w14:paraId="4671AEA6" w14:textId="77777777" w:rsidR="003C7B37" w:rsidRPr="00EF2ADE" w:rsidRDefault="003C7B37" w:rsidP="003C7B37">
      <w:pPr>
        <w:pStyle w:val="Textbody"/>
        <w:rPr>
          <w:rFonts w:ascii="Arial" w:hAnsi="Arial" w:cs="Arial"/>
          <w:b/>
          <w:i/>
          <w:iCs/>
          <w:szCs w:val="22"/>
        </w:rPr>
      </w:pPr>
    </w:p>
    <w:p w14:paraId="1FD9D6D9" w14:textId="77777777" w:rsidR="003C7B37" w:rsidRPr="00EF2ADE" w:rsidRDefault="003C7B37" w:rsidP="003C7B37">
      <w:pPr>
        <w:pStyle w:val="Textbody"/>
        <w:rPr>
          <w:rFonts w:ascii="Arial" w:hAnsi="Arial" w:cs="Arial"/>
          <w:szCs w:val="22"/>
        </w:rPr>
      </w:pPr>
    </w:p>
    <w:tbl>
      <w:tblPr>
        <w:tblStyle w:val="TableauGrille2"/>
        <w:tblW w:w="0" w:type="auto"/>
        <w:tblLook w:val="04A0" w:firstRow="1" w:lastRow="0" w:firstColumn="1" w:lastColumn="0" w:noHBand="0" w:noVBand="1"/>
      </w:tblPr>
      <w:tblGrid>
        <w:gridCol w:w="6096"/>
        <w:gridCol w:w="3200"/>
      </w:tblGrid>
      <w:tr w:rsidR="003C7B37" w:rsidRPr="00EF2ADE" w14:paraId="27951C87" w14:textId="77777777" w:rsidTr="003C7B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6649F964" w14:textId="77777777" w:rsidR="003C7B37" w:rsidRPr="00EF2ADE" w:rsidRDefault="003C7B37" w:rsidP="003C7B37">
            <w:pPr>
              <w:pStyle w:val="Textbody"/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EF2ADE">
              <w:rPr>
                <w:rFonts w:ascii="Arial" w:hAnsi="Arial" w:cs="Arial"/>
                <w:b w:val="0"/>
                <w:sz w:val="20"/>
              </w:rPr>
              <w:t>DESIGNATION DES QUALIFICATIONS</w:t>
            </w:r>
          </w:p>
          <w:p w14:paraId="405B43D3" w14:textId="77777777" w:rsidR="003C7B37" w:rsidRPr="00EF2ADE" w:rsidRDefault="003C7B37" w:rsidP="003C7B37">
            <w:pPr>
              <w:pStyle w:val="Textbody"/>
              <w:jc w:val="center"/>
              <w:rPr>
                <w:rFonts w:ascii="Arial" w:hAnsi="Arial" w:cs="Arial"/>
                <w:bCs w:val="0"/>
                <w:kern w:val="0"/>
                <w:sz w:val="20"/>
              </w:rPr>
            </w:pPr>
            <w:r w:rsidRPr="00EF2ADE">
              <w:rPr>
                <w:rFonts w:ascii="Arial" w:hAnsi="Arial" w:cs="Arial"/>
                <w:b w:val="0"/>
                <w:kern w:val="0"/>
                <w:sz w:val="20"/>
              </w:rPr>
              <w:t xml:space="preserve">(En plus de l’habilitation préfectorale individuelle obligatoire </w:t>
            </w:r>
          </w:p>
          <w:p w14:paraId="3F2FB478" w14:textId="77BD5762" w:rsidR="003C7B37" w:rsidRPr="00EF2ADE" w:rsidRDefault="003C7B37" w:rsidP="003C7B37">
            <w:pPr>
              <w:pStyle w:val="Textbody"/>
              <w:jc w:val="center"/>
              <w:rPr>
                <w:rFonts w:ascii="Arial" w:hAnsi="Arial" w:cs="Arial"/>
                <w:szCs w:val="22"/>
              </w:rPr>
            </w:pPr>
            <w:r w:rsidRPr="00EF2ADE">
              <w:rPr>
                <w:rFonts w:ascii="Arial" w:hAnsi="Arial" w:cs="Arial"/>
                <w:b w:val="0"/>
                <w:kern w:val="0"/>
                <w:sz w:val="20"/>
              </w:rPr>
              <w:t>à joindre)</w:t>
            </w:r>
          </w:p>
        </w:tc>
        <w:tc>
          <w:tcPr>
            <w:tcW w:w="3200" w:type="dxa"/>
          </w:tcPr>
          <w:p w14:paraId="242B2E1F" w14:textId="0FF44051" w:rsidR="003C7B37" w:rsidRPr="00EF2ADE" w:rsidRDefault="003C7B37" w:rsidP="00E44AD5">
            <w:pPr>
              <w:pStyle w:val="Textbody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F2ADE">
              <w:rPr>
                <w:rFonts w:ascii="Arial" w:hAnsi="Arial" w:cs="Arial"/>
                <w:b w:val="0"/>
                <w:sz w:val="20"/>
              </w:rPr>
              <w:t>NOMBRE DE SALARIES DISPOSANT DE LA QUALIFICATION</w:t>
            </w:r>
          </w:p>
        </w:tc>
      </w:tr>
      <w:tr w:rsidR="003C7B37" w:rsidRPr="00EF2ADE" w14:paraId="703AD299" w14:textId="77777777" w:rsidTr="00374F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  <w:shd w:val="clear" w:color="auto" w:fill="D9E2F3" w:themeFill="accent1" w:themeFillTint="33"/>
          </w:tcPr>
          <w:p w14:paraId="3960D56C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39FDA3C8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398473C3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737FE23B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6466ACCF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754F222B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3901D231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36FA2E1E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30E21D40" w14:textId="3DD2A21E" w:rsidR="003C7B37" w:rsidRPr="00EF2ADE" w:rsidRDefault="003E0C8E" w:rsidP="003E0C8E">
            <w:pPr>
              <w:pStyle w:val="Textbody"/>
              <w:tabs>
                <w:tab w:val="left" w:pos="3705"/>
              </w:tabs>
              <w:rPr>
                <w:rFonts w:ascii="Arial" w:hAnsi="Arial" w:cs="Arial"/>
                <w:szCs w:val="22"/>
              </w:rPr>
            </w:pPr>
            <w:r w:rsidRPr="00EF2ADE">
              <w:rPr>
                <w:rFonts w:ascii="Arial" w:hAnsi="Arial" w:cs="Arial"/>
                <w:b w:val="0"/>
                <w:bCs w:val="0"/>
                <w:szCs w:val="22"/>
              </w:rPr>
              <w:tab/>
            </w:r>
          </w:p>
          <w:p w14:paraId="54A22D1E" w14:textId="6CA9B807" w:rsidR="003E0C8E" w:rsidRPr="00EF2ADE" w:rsidRDefault="003E0C8E" w:rsidP="003E0C8E">
            <w:pPr>
              <w:pStyle w:val="Textbody"/>
              <w:tabs>
                <w:tab w:val="left" w:pos="3705"/>
              </w:tabs>
              <w:rPr>
                <w:rFonts w:ascii="Arial" w:hAnsi="Arial" w:cs="Arial"/>
                <w:szCs w:val="22"/>
              </w:rPr>
            </w:pPr>
          </w:p>
          <w:p w14:paraId="4605E678" w14:textId="6B67623B" w:rsidR="003E0C8E" w:rsidRPr="00EF2ADE" w:rsidRDefault="003E0C8E" w:rsidP="003E0C8E">
            <w:pPr>
              <w:pStyle w:val="Textbody"/>
              <w:tabs>
                <w:tab w:val="left" w:pos="3705"/>
              </w:tabs>
              <w:rPr>
                <w:rFonts w:ascii="Arial" w:hAnsi="Arial" w:cs="Arial"/>
                <w:szCs w:val="22"/>
              </w:rPr>
            </w:pPr>
          </w:p>
          <w:p w14:paraId="78306D10" w14:textId="74D4F3EC" w:rsidR="003E0C8E" w:rsidRPr="00EF2ADE" w:rsidRDefault="003E0C8E" w:rsidP="003E0C8E">
            <w:pPr>
              <w:pStyle w:val="Textbody"/>
              <w:tabs>
                <w:tab w:val="left" w:pos="3705"/>
              </w:tabs>
              <w:rPr>
                <w:rFonts w:ascii="Arial" w:hAnsi="Arial" w:cs="Arial"/>
                <w:szCs w:val="22"/>
              </w:rPr>
            </w:pPr>
          </w:p>
          <w:p w14:paraId="289EA158" w14:textId="68A06324" w:rsidR="003E0C8E" w:rsidRPr="00EF2ADE" w:rsidRDefault="003E0C8E" w:rsidP="003E0C8E">
            <w:pPr>
              <w:pStyle w:val="Textbody"/>
              <w:tabs>
                <w:tab w:val="left" w:pos="3705"/>
              </w:tabs>
              <w:rPr>
                <w:rFonts w:ascii="Arial" w:hAnsi="Arial" w:cs="Arial"/>
                <w:szCs w:val="22"/>
              </w:rPr>
            </w:pPr>
          </w:p>
          <w:p w14:paraId="6C08426E" w14:textId="77777777" w:rsidR="003E0C8E" w:rsidRPr="00EF2ADE" w:rsidRDefault="003E0C8E" w:rsidP="003E0C8E">
            <w:pPr>
              <w:pStyle w:val="Textbody"/>
              <w:tabs>
                <w:tab w:val="left" w:pos="3705"/>
              </w:tabs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3AE3968C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250594FB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1475F515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3A679C6A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746B41D9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5174916E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04CA4434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51E4B38F" w14:textId="77777777" w:rsidR="003C7B37" w:rsidRPr="00EF2ADE" w:rsidRDefault="003C7B37" w:rsidP="003C7B37">
            <w:pPr>
              <w:pStyle w:val="Textbody"/>
              <w:rPr>
                <w:rFonts w:ascii="Arial" w:hAnsi="Arial" w:cs="Arial"/>
                <w:b w:val="0"/>
                <w:bCs w:val="0"/>
                <w:szCs w:val="22"/>
              </w:rPr>
            </w:pPr>
          </w:p>
          <w:p w14:paraId="1E74228A" w14:textId="5EA743E6" w:rsidR="003C7B37" w:rsidRPr="00EF2ADE" w:rsidRDefault="003C7B37" w:rsidP="003C7B37">
            <w:pPr>
              <w:pStyle w:val="Textbody"/>
              <w:rPr>
                <w:rFonts w:ascii="Arial" w:hAnsi="Arial" w:cs="Arial"/>
                <w:szCs w:val="22"/>
              </w:rPr>
            </w:pPr>
          </w:p>
        </w:tc>
        <w:tc>
          <w:tcPr>
            <w:tcW w:w="3200" w:type="dxa"/>
            <w:shd w:val="clear" w:color="auto" w:fill="D9E2F3" w:themeFill="accent1" w:themeFillTint="33"/>
          </w:tcPr>
          <w:p w14:paraId="685DC426" w14:textId="77777777" w:rsidR="003C7B37" w:rsidRPr="00EF2ADE" w:rsidRDefault="003C7B37" w:rsidP="003C7B37">
            <w:pPr>
              <w:pStyle w:val="Text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2"/>
              </w:rPr>
            </w:pPr>
          </w:p>
        </w:tc>
      </w:tr>
    </w:tbl>
    <w:p w14:paraId="2346C213" w14:textId="77777777" w:rsidR="003C7B37" w:rsidRPr="00EF2ADE" w:rsidRDefault="003C7B37" w:rsidP="003C7B37">
      <w:pPr>
        <w:pStyle w:val="Textbody"/>
        <w:ind w:left="284" w:hanging="284"/>
        <w:rPr>
          <w:rFonts w:ascii="Arial" w:hAnsi="Arial" w:cs="Arial"/>
          <w:szCs w:val="22"/>
        </w:rPr>
      </w:pPr>
    </w:p>
    <w:p w14:paraId="4BD38605" w14:textId="6C902818" w:rsidR="003C7B37" w:rsidRPr="00EF2ADE" w:rsidRDefault="003C7B37">
      <w:pPr>
        <w:autoSpaceDE/>
        <w:autoSpaceDN/>
        <w:adjustRightInd/>
        <w:spacing w:after="0" w:line="240" w:lineRule="auto"/>
        <w:rPr>
          <w:rFonts w:ascii="Arial" w:hAnsi="Arial" w:cs="Arial"/>
          <w:sz w:val="20"/>
          <w:szCs w:val="24"/>
        </w:rPr>
      </w:pPr>
    </w:p>
    <w:p w14:paraId="200B5280" w14:textId="77777777" w:rsidR="003C7B37" w:rsidRPr="00EF2ADE" w:rsidRDefault="003C7B37" w:rsidP="003C7B37">
      <w:pPr>
        <w:ind w:firstLine="697"/>
        <w:rPr>
          <w:rFonts w:ascii="Arial" w:hAnsi="Arial" w:cs="Arial"/>
          <w:sz w:val="20"/>
          <w:szCs w:val="24"/>
        </w:rPr>
      </w:pPr>
    </w:p>
    <w:p w14:paraId="0A7881CF" w14:textId="4C189E37" w:rsidR="003C7B37" w:rsidRPr="00EF2ADE" w:rsidRDefault="003C7B37" w:rsidP="003C7B37">
      <w:pPr>
        <w:ind w:firstLine="697"/>
        <w:rPr>
          <w:rFonts w:ascii="Arial" w:hAnsi="Arial" w:cs="Arial"/>
          <w:sz w:val="20"/>
          <w:szCs w:val="24"/>
        </w:rPr>
      </w:pPr>
    </w:p>
    <w:p w14:paraId="677A90C6" w14:textId="6410F23D" w:rsidR="003C7B37" w:rsidRPr="00EF2ADE" w:rsidRDefault="003C7B37" w:rsidP="003C7B37">
      <w:pPr>
        <w:ind w:firstLine="697"/>
        <w:rPr>
          <w:rFonts w:ascii="Arial" w:hAnsi="Arial" w:cs="Arial"/>
          <w:sz w:val="20"/>
          <w:szCs w:val="24"/>
        </w:rPr>
      </w:pPr>
    </w:p>
    <w:p w14:paraId="792A0717" w14:textId="1245F0F9" w:rsidR="003C7B37" w:rsidRPr="00EF2ADE" w:rsidRDefault="003C7B37">
      <w:pPr>
        <w:autoSpaceDE/>
        <w:autoSpaceDN/>
        <w:adjustRightInd/>
        <w:spacing w:after="0" w:line="240" w:lineRule="auto"/>
        <w:rPr>
          <w:rFonts w:ascii="Arial" w:hAnsi="Arial" w:cs="Arial"/>
          <w:sz w:val="20"/>
          <w:szCs w:val="24"/>
        </w:rPr>
      </w:pPr>
      <w:r w:rsidRPr="00EF2ADE">
        <w:rPr>
          <w:rFonts w:ascii="Arial" w:hAnsi="Arial" w:cs="Arial"/>
          <w:sz w:val="20"/>
          <w:szCs w:val="24"/>
        </w:rPr>
        <w:br w:type="page"/>
      </w:r>
    </w:p>
    <w:p w14:paraId="438B9649" w14:textId="684F00C3" w:rsidR="003C7B37" w:rsidRPr="00EF2ADE" w:rsidRDefault="003C7B37" w:rsidP="003C7B37">
      <w:pPr>
        <w:pStyle w:val="Textbody"/>
        <w:rPr>
          <w:rFonts w:ascii="Arial" w:hAnsi="Arial" w:cs="Arial"/>
          <w:b/>
          <w:bCs/>
          <w:i/>
          <w:iCs/>
          <w:szCs w:val="22"/>
        </w:rPr>
      </w:pPr>
      <w:r w:rsidRPr="00EF2ADE">
        <w:rPr>
          <w:rFonts w:ascii="Arial" w:hAnsi="Arial" w:cs="Arial"/>
          <w:b/>
          <w:i/>
          <w:szCs w:val="22"/>
          <w:u w:val="single"/>
        </w:rPr>
        <w:lastRenderedPageBreak/>
        <w:t>SOUS CRITERE 4</w:t>
      </w:r>
      <w:r w:rsidRPr="00EF2ADE">
        <w:rPr>
          <w:rFonts w:ascii="Arial" w:hAnsi="Arial" w:cs="Arial"/>
          <w:b/>
          <w:i/>
          <w:szCs w:val="22"/>
        </w:rPr>
        <w:t xml:space="preserve"> : </w:t>
      </w:r>
      <w:r w:rsidR="00675306" w:rsidRPr="00EF2ADE">
        <w:rPr>
          <w:rFonts w:ascii="Arial" w:hAnsi="Arial" w:cs="Arial"/>
          <w:b/>
          <w:bCs/>
          <w:szCs w:val="22"/>
        </w:rPr>
        <w:t xml:space="preserve">MAINTIEN </w:t>
      </w:r>
      <w:r w:rsidR="00CC0CF1" w:rsidRPr="00EF2ADE">
        <w:rPr>
          <w:rFonts w:ascii="Arial" w:hAnsi="Arial" w:cs="Arial"/>
          <w:b/>
          <w:bCs/>
          <w:szCs w:val="22"/>
        </w:rPr>
        <w:t xml:space="preserve">ET DEVELOPPEMENT </w:t>
      </w:r>
      <w:r w:rsidR="00675306" w:rsidRPr="00EF2ADE">
        <w:rPr>
          <w:rFonts w:ascii="Arial" w:hAnsi="Arial" w:cs="Arial"/>
          <w:b/>
          <w:bCs/>
          <w:szCs w:val="22"/>
        </w:rPr>
        <w:t xml:space="preserve">DES COMPETENCES DU PERSONNEL </w:t>
      </w:r>
      <w:r w:rsidR="003E0C8E" w:rsidRPr="00EF2ADE">
        <w:rPr>
          <w:rFonts w:ascii="Arial" w:hAnsi="Arial" w:cs="Arial"/>
          <w:b/>
          <w:bCs/>
          <w:i/>
          <w:iCs/>
          <w:szCs w:val="22"/>
        </w:rPr>
        <w:t>(</w:t>
      </w:r>
      <w:r w:rsidR="00480FAE" w:rsidRPr="00EF2ADE">
        <w:rPr>
          <w:rFonts w:ascii="Arial" w:hAnsi="Arial" w:cs="Arial"/>
          <w:b/>
          <w:bCs/>
          <w:i/>
          <w:iCs/>
          <w:szCs w:val="22"/>
        </w:rPr>
        <w:t>5</w:t>
      </w:r>
      <w:r w:rsidR="003E0C8E" w:rsidRPr="00EF2ADE">
        <w:rPr>
          <w:rFonts w:ascii="Arial" w:hAnsi="Arial" w:cs="Arial"/>
          <w:b/>
          <w:bCs/>
          <w:i/>
          <w:iCs/>
          <w:szCs w:val="22"/>
        </w:rPr>
        <w:t>%)</w:t>
      </w:r>
    </w:p>
    <w:p w14:paraId="6189DDA6" w14:textId="77777777" w:rsidR="00473CC4" w:rsidRPr="00EF2ADE" w:rsidRDefault="00473CC4" w:rsidP="003C7B37">
      <w:pPr>
        <w:pStyle w:val="Textbody"/>
        <w:rPr>
          <w:rFonts w:ascii="Arial" w:hAnsi="Arial" w:cs="Arial"/>
          <w:b/>
          <w:bCs/>
          <w:i/>
          <w:iCs/>
          <w:szCs w:val="22"/>
        </w:rPr>
      </w:pPr>
    </w:p>
    <w:p w14:paraId="52996ACD" w14:textId="221F06E0" w:rsidR="00473CC4" w:rsidRPr="00EF2ADE" w:rsidRDefault="00497A8B" w:rsidP="003C7B37">
      <w:pPr>
        <w:pStyle w:val="Textbody"/>
        <w:rPr>
          <w:rFonts w:ascii="Arial" w:hAnsi="Arial" w:cs="Arial"/>
          <w:szCs w:val="22"/>
        </w:rPr>
      </w:pPr>
      <w:r w:rsidRPr="00EF2ADE">
        <w:rPr>
          <w:rFonts w:ascii="Arial" w:hAnsi="Arial" w:cs="Arial"/>
          <w:b/>
          <w:bCs/>
          <w:szCs w:val="22"/>
        </w:rPr>
        <w:t>A l’appui de sa réponse, le candidat pourra joindre :</w:t>
      </w:r>
    </w:p>
    <w:p w14:paraId="5D1147C2" w14:textId="77777777" w:rsidR="003C7B37" w:rsidRPr="00EF2ADE" w:rsidRDefault="003C7B37" w:rsidP="003C7B37">
      <w:pPr>
        <w:pStyle w:val="Textbody"/>
        <w:rPr>
          <w:rFonts w:ascii="Arial" w:hAnsi="Arial" w:cs="Arial"/>
          <w:b/>
          <w:i/>
          <w:color w:val="2323DC"/>
          <w:szCs w:val="22"/>
          <w:u w:val="single"/>
        </w:rPr>
      </w:pPr>
    </w:p>
    <w:p w14:paraId="0142F9FD" w14:textId="59D5CEBF" w:rsidR="003C7B37" w:rsidRPr="00EF2ADE" w:rsidRDefault="00497A8B" w:rsidP="00E92687">
      <w:pPr>
        <w:pStyle w:val="Textbody"/>
        <w:numPr>
          <w:ilvl w:val="0"/>
          <w:numId w:val="27"/>
        </w:numPr>
        <w:spacing w:after="240"/>
        <w:ind w:left="0" w:firstLine="0"/>
        <w:rPr>
          <w:rFonts w:ascii="Arial" w:hAnsi="Arial" w:cs="Arial"/>
          <w:bCs/>
          <w:szCs w:val="22"/>
        </w:rPr>
      </w:pPr>
      <w:r w:rsidRPr="00EF2ADE">
        <w:rPr>
          <w:rFonts w:ascii="Arial" w:hAnsi="Arial" w:cs="Arial"/>
          <w:bCs/>
          <w:szCs w:val="22"/>
        </w:rPr>
        <w:t>L</w:t>
      </w:r>
      <w:r w:rsidR="003C7B37" w:rsidRPr="00EF2ADE">
        <w:rPr>
          <w:rFonts w:ascii="Arial" w:hAnsi="Arial" w:cs="Arial"/>
          <w:bCs/>
          <w:szCs w:val="22"/>
        </w:rPr>
        <w:t xml:space="preserve">e plan de formation </w:t>
      </w:r>
      <w:r w:rsidR="0030062F" w:rsidRPr="00EF2ADE">
        <w:rPr>
          <w:rFonts w:ascii="Arial" w:hAnsi="Arial" w:cs="Arial"/>
          <w:bCs/>
          <w:szCs w:val="22"/>
        </w:rPr>
        <w:t xml:space="preserve">2025 </w:t>
      </w:r>
      <w:r w:rsidR="003C7B37" w:rsidRPr="00EF2ADE">
        <w:rPr>
          <w:rFonts w:ascii="Arial" w:hAnsi="Arial" w:cs="Arial"/>
          <w:bCs/>
          <w:szCs w:val="22"/>
        </w:rPr>
        <w:t>du personnel de la société</w:t>
      </w:r>
      <w:r w:rsidR="00E92687" w:rsidRPr="00EF2ADE">
        <w:rPr>
          <w:rFonts w:ascii="Arial" w:hAnsi="Arial" w:cs="Arial"/>
          <w:bCs/>
          <w:szCs w:val="22"/>
        </w:rPr>
        <w:t xml:space="preserve"> précisant les personnels de la société formés et le pourcentage d’agents opérationnels concernés</w:t>
      </w:r>
      <w:r w:rsidR="003C7B37" w:rsidRPr="00EF2ADE">
        <w:rPr>
          <w:rFonts w:ascii="Arial" w:hAnsi="Arial" w:cs="Arial"/>
          <w:bCs/>
          <w:szCs w:val="22"/>
        </w:rPr>
        <w:t>,</w:t>
      </w:r>
    </w:p>
    <w:p w14:paraId="3427FE96" w14:textId="64CAD532" w:rsidR="00E92687" w:rsidRPr="00EF2ADE" w:rsidRDefault="00497A8B" w:rsidP="00E92687">
      <w:pPr>
        <w:pStyle w:val="Textbody"/>
        <w:numPr>
          <w:ilvl w:val="0"/>
          <w:numId w:val="27"/>
        </w:numPr>
        <w:spacing w:after="240"/>
        <w:ind w:left="0" w:firstLine="0"/>
        <w:rPr>
          <w:rFonts w:ascii="Arial" w:hAnsi="Arial" w:cs="Arial"/>
          <w:bCs/>
          <w:szCs w:val="22"/>
        </w:rPr>
      </w:pPr>
      <w:r w:rsidRPr="00EF2ADE">
        <w:rPr>
          <w:rFonts w:ascii="Arial" w:hAnsi="Arial" w:cs="Arial"/>
          <w:bCs/>
          <w:szCs w:val="22"/>
        </w:rPr>
        <w:t>U</w:t>
      </w:r>
      <w:r w:rsidR="003C7B37" w:rsidRPr="00EF2ADE">
        <w:rPr>
          <w:rFonts w:ascii="Arial" w:hAnsi="Arial" w:cs="Arial"/>
          <w:bCs/>
          <w:szCs w:val="22"/>
        </w:rPr>
        <w:t xml:space="preserve">n document officiel certifiant de la somme budgétaire allouée à la formation (bilan de formation du dernier exercice comptable présenté au </w:t>
      </w:r>
      <w:r w:rsidR="00284209" w:rsidRPr="00EF2ADE">
        <w:rPr>
          <w:rFonts w:ascii="Arial" w:hAnsi="Arial" w:cs="Arial"/>
          <w:bCs/>
          <w:szCs w:val="22"/>
        </w:rPr>
        <w:t>CSE</w:t>
      </w:r>
      <w:r w:rsidR="003C7B37" w:rsidRPr="00EF2ADE">
        <w:rPr>
          <w:rFonts w:ascii="Arial" w:hAnsi="Arial" w:cs="Arial"/>
          <w:bCs/>
          <w:szCs w:val="22"/>
        </w:rPr>
        <w:t xml:space="preserve"> ou tout autre document),</w:t>
      </w:r>
    </w:p>
    <w:p w14:paraId="67DA08E2" w14:textId="2D6C8FAE" w:rsidR="00E92687" w:rsidRPr="00EF2ADE" w:rsidRDefault="00497A8B" w:rsidP="00E92687">
      <w:pPr>
        <w:pStyle w:val="Textbody"/>
        <w:numPr>
          <w:ilvl w:val="0"/>
          <w:numId w:val="27"/>
        </w:numPr>
        <w:spacing w:after="240"/>
        <w:ind w:left="0" w:firstLine="0"/>
        <w:rPr>
          <w:rFonts w:ascii="Arial" w:hAnsi="Arial" w:cs="Arial"/>
          <w:bCs/>
          <w:szCs w:val="22"/>
        </w:rPr>
      </w:pPr>
      <w:r w:rsidRPr="00EF2ADE">
        <w:rPr>
          <w:rFonts w:ascii="Arial" w:hAnsi="Arial" w:cs="Arial"/>
          <w:bCs/>
          <w:szCs w:val="22"/>
        </w:rPr>
        <w:t>D</w:t>
      </w:r>
      <w:r w:rsidR="00E92687" w:rsidRPr="00EF2ADE">
        <w:rPr>
          <w:rFonts w:ascii="Arial" w:hAnsi="Arial" w:cs="Arial"/>
          <w:bCs/>
          <w:szCs w:val="22"/>
        </w:rPr>
        <w:t>es informations sur le</w:t>
      </w:r>
      <w:r w:rsidR="009177AC" w:rsidRPr="00EF2ADE">
        <w:rPr>
          <w:rFonts w:ascii="Arial" w:hAnsi="Arial" w:cs="Arial"/>
          <w:bCs/>
          <w:szCs w:val="22"/>
        </w:rPr>
        <w:t>s</w:t>
      </w:r>
      <w:r w:rsidR="00E92687" w:rsidRPr="00EF2ADE">
        <w:rPr>
          <w:rFonts w:ascii="Arial" w:hAnsi="Arial" w:cs="Arial"/>
          <w:bCs/>
          <w:szCs w:val="22"/>
        </w:rPr>
        <w:t xml:space="preserve"> centre</w:t>
      </w:r>
      <w:r w:rsidR="009177AC" w:rsidRPr="00EF2ADE">
        <w:rPr>
          <w:rFonts w:ascii="Arial" w:hAnsi="Arial" w:cs="Arial"/>
          <w:bCs/>
          <w:szCs w:val="22"/>
        </w:rPr>
        <w:t>s</w:t>
      </w:r>
      <w:r w:rsidR="00E92687" w:rsidRPr="00EF2ADE">
        <w:rPr>
          <w:rFonts w:ascii="Arial" w:hAnsi="Arial" w:cs="Arial"/>
          <w:bCs/>
          <w:szCs w:val="22"/>
        </w:rPr>
        <w:t xml:space="preserve"> de formation et </w:t>
      </w:r>
      <w:r w:rsidR="009177AC" w:rsidRPr="00EF2ADE">
        <w:rPr>
          <w:rFonts w:ascii="Arial" w:hAnsi="Arial" w:cs="Arial"/>
          <w:bCs/>
          <w:szCs w:val="22"/>
        </w:rPr>
        <w:t>le</w:t>
      </w:r>
      <w:r w:rsidR="00DE263F" w:rsidRPr="00EF2ADE">
        <w:rPr>
          <w:rFonts w:ascii="Arial" w:hAnsi="Arial" w:cs="Arial"/>
          <w:bCs/>
          <w:szCs w:val="22"/>
        </w:rPr>
        <w:t xml:space="preserve">urs </w:t>
      </w:r>
      <w:r w:rsidR="00E92687" w:rsidRPr="00EF2ADE">
        <w:rPr>
          <w:rFonts w:ascii="Arial" w:hAnsi="Arial" w:cs="Arial"/>
          <w:bCs/>
          <w:szCs w:val="22"/>
        </w:rPr>
        <w:t>agré</w:t>
      </w:r>
      <w:r w:rsidR="00DE263F" w:rsidRPr="00EF2ADE">
        <w:rPr>
          <w:rFonts w:ascii="Arial" w:hAnsi="Arial" w:cs="Arial"/>
          <w:bCs/>
          <w:szCs w:val="22"/>
        </w:rPr>
        <w:t>ments</w:t>
      </w:r>
      <w:r w:rsidR="00E92687" w:rsidRPr="00EF2ADE">
        <w:rPr>
          <w:rFonts w:ascii="Arial" w:hAnsi="Arial" w:cs="Arial"/>
          <w:bCs/>
          <w:szCs w:val="22"/>
        </w:rPr>
        <w:t>,</w:t>
      </w:r>
    </w:p>
    <w:p w14:paraId="6D1BE050" w14:textId="77777777" w:rsidR="003C7B37" w:rsidRPr="00EF2ADE" w:rsidRDefault="003C7B37" w:rsidP="00E92687">
      <w:pPr>
        <w:pStyle w:val="Textbody"/>
        <w:numPr>
          <w:ilvl w:val="0"/>
          <w:numId w:val="28"/>
        </w:numPr>
        <w:spacing w:after="240"/>
        <w:ind w:left="0" w:firstLine="0"/>
        <w:rPr>
          <w:rFonts w:ascii="Arial" w:hAnsi="Arial" w:cs="Arial"/>
          <w:szCs w:val="22"/>
        </w:rPr>
      </w:pPr>
      <w:r w:rsidRPr="00EF2ADE">
        <w:rPr>
          <w:rFonts w:ascii="Arial" w:hAnsi="Arial" w:cs="Arial"/>
          <w:szCs w:val="22"/>
        </w:rPr>
        <w:t>Préciser les thèmes de formation :</w:t>
      </w:r>
    </w:p>
    <w:p w14:paraId="203A2BB1" w14:textId="32A84780" w:rsidR="003C7B37" w:rsidRPr="00EF2ADE" w:rsidRDefault="003C7B37" w:rsidP="003C7B37">
      <w:pPr>
        <w:ind w:firstLine="697"/>
        <w:rPr>
          <w:rFonts w:ascii="Arial" w:hAnsi="Arial" w:cs="Arial"/>
          <w:sz w:val="20"/>
          <w:szCs w:val="24"/>
        </w:r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3541"/>
        <w:gridCol w:w="2871"/>
        <w:gridCol w:w="2884"/>
      </w:tblGrid>
      <w:tr w:rsidR="003C7B37" w:rsidRPr="00EF2ADE" w14:paraId="66708179" w14:textId="77777777" w:rsidTr="00EB70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2B9F5417" w14:textId="05E98633" w:rsidR="003C7B37" w:rsidRPr="00EF2ADE" w:rsidRDefault="00AA0B7E" w:rsidP="003E0C8E">
            <w:pPr>
              <w:pStyle w:val="Textbody"/>
              <w:snapToGrid w:val="0"/>
              <w:spacing w:line="360" w:lineRule="auto"/>
              <w:ind w:right="-2"/>
              <w:jc w:val="center"/>
              <w:rPr>
                <w:rFonts w:ascii="Arial" w:hAnsi="Arial" w:cs="Arial"/>
                <w:b w:val="0"/>
                <w:szCs w:val="22"/>
              </w:rPr>
            </w:pPr>
            <w:r w:rsidRPr="00EF2ADE">
              <w:rPr>
                <w:rFonts w:ascii="Arial" w:hAnsi="Arial" w:cs="Arial"/>
                <w:b w:val="0"/>
                <w:szCs w:val="22"/>
              </w:rPr>
              <w:t>INTITULES DES FORMATIONS/CERTIFICATION</w:t>
            </w:r>
            <w:r w:rsidR="005B1F9D" w:rsidRPr="00EF2ADE">
              <w:rPr>
                <w:rFonts w:ascii="Arial" w:hAnsi="Arial" w:cs="Arial"/>
                <w:b w:val="0"/>
                <w:szCs w:val="22"/>
              </w:rPr>
              <w:t>S</w:t>
            </w:r>
          </w:p>
          <w:p w14:paraId="45E686B6" w14:textId="5E362120" w:rsidR="0033196D" w:rsidRPr="00EF2ADE" w:rsidRDefault="003C7B37" w:rsidP="0033196D">
            <w:pPr>
              <w:jc w:val="center"/>
              <w:rPr>
                <w:rFonts w:ascii="Arial" w:hAnsi="Arial" w:cs="Arial"/>
                <w:bCs w:val="0"/>
                <w:kern w:val="0"/>
              </w:rPr>
            </w:pPr>
            <w:r w:rsidRPr="00EF2ADE">
              <w:rPr>
                <w:rFonts w:ascii="Arial" w:hAnsi="Arial" w:cs="Arial"/>
                <w:b w:val="0"/>
                <w:kern w:val="0"/>
              </w:rPr>
              <w:t>(SSIAP1, SSIAP2, SS</w:t>
            </w:r>
            <w:r w:rsidR="0033196D" w:rsidRPr="00EF2ADE">
              <w:rPr>
                <w:rFonts w:ascii="Arial" w:hAnsi="Arial" w:cs="Arial"/>
                <w:b w:val="0"/>
                <w:kern w:val="0"/>
              </w:rPr>
              <w:t xml:space="preserve">T, </w:t>
            </w:r>
            <w:r w:rsidR="0033196D" w:rsidRPr="00EF2ADE">
              <w:rPr>
                <w:rFonts w:ascii="Arial" w:hAnsi="Arial" w:cs="Arial"/>
                <w:b w:val="0"/>
              </w:rPr>
              <w:t>gestion des incivilités, recyclages divers obligatoires, autres…)</w:t>
            </w:r>
          </w:p>
        </w:tc>
        <w:tc>
          <w:tcPr>
            <w:tcW w:w="2871" w:type="dxa"/>
            <w:vAlign w:val="center"/>
          </w:tcPr>
          <w:p w14:paraId="37CAD347" w14:textId="27B1457C" w:rsidR="003C7B37" w:rsidRPr="00EF2ADE" w:rsidRDefault="00966EDD" w:rsidP="003E0C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EF2ADE">
              <w:rPr>
                <w:rFonts w:ascii="Arial" w:hAnsi="Arial" w:cs="Arial"/>
                <w:b w:val="0"/>
              </w:rPr>
              <w:t>NOMBRE DE PERSONNES FORMEES</w:t>
            </w:r>
            <w:r w:rsidR="00AA0B7E" w:rsidRPr="00EF2ADE">
              <w:rPr>
                <w:rFonts w:ascii="Arial" w:hAnsi="Arial" w:cs="Arial"/>
                <w:b w:val="0"/>
              </w:rPr>
              <w:t xml:space="preserve"> AU TITRE DE L’ANNEE 2025</w:t>
            </w:r>
          </w:p>
        </w:tc>
        <w:tc>
          <w:tcPr>
            <w:tcW w:w="2884" w:type="dxa"/>
            <w:vAlign w:val="center"/>
          </w:tcPr>
          <w:p w14:paraId="7B18187E" w14:textId="4500B1C8" w:rsidR="003C7B37" w:rsidRPr="00EF2ADE" w:rsidRDefault="003C7B37" w:rsidP="003E0C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EF2ADE">
              <w:rPr>
                <w:rFonts w:ascii="Arial" w:hAnsi="Arial" w:cs="Arial"/>
                <w:b w:val="0"/>
              </w:rPr>
              <w:t>OBLIGATOIRE (oui/non)</w:t>
            </w:r>
          </w:p>
        </w:tc>
      </w:tr>
      <w:tr w:rsidR="003C7B37" w:rsidRPr="00EF2ADE" w14:paraId="45028023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0523E7C9" w14:textId="77777777" w:rsidR="003C7B37" w:rsidRPr="00EF2ADE" w:rsidRDefault="003C7B37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4D7FC1EA" w14:textId="77777777" w:rsidR="003C7B37" w:rsidRPr="00EF2ADE" w:rsidRDefault="003C7B37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393F1B2E" w14:textId="77777777" w:rsidR="003C7B37" w:rsidRPr="00EF2ADE" w:rsidRDefault="003C7B37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3E0C8E" w:rsidRPr="00EF2ADE" w14:paraId="30ACB1A0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6A7D206D" w14:textId="77777777" w:rsidR="003E0C8E" w:rsidRPr="00EF2ADE" w:rsidRDefault="003E0C8E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5D51D97A" w14:textId="77777777" w:rsidR="003E0C8E" w:rsidRPr="00EF2ADE" w:rsidRDefault="003E0C8E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281109AB" w14:textId="77777777" w:rsidR="003E0C8E" w:rsidRPr="00EF2ADE" w:rsidRDefault="003E0C8E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3E0C8E" w:rsidRPr="00EF2ADE" w14:paraId="2C1E4FBA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6C270C0F" w14:textId="77777777" w:rsidR="003E0C8E" w:rsidRPr="00EF2ADE" w:rsidRDefault="003E0C8E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3106797C" w14:textId="77777777" w:rsidR="003E0C8E" w:rsidRPr="00EF2ADE" w:rsidRDefault="003E0C8E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606F6263" w14:textId="77777777" w:rsidR="003E0C8E" w:rsidRPr="00EF2ADE" w:rsidRDefault="003E0C8E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3E0C8E" w:rsidRPr="00EF2ADE" w14:paraId="4486A215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4B842032" w14:textId="77777777" w:rsidR="003E0C8E" w:rsidRPr="00EF2ADE" w:rsidRDefault="003E0C8E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26D3F708" w14:textId="77777777" w:rsidR="003E0C8E" w:rsidRPr="00EF2ADE" w:rsidRDefault="003E0C8E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2CB8B1B8" w14:textId="77777777" w:rsidR="003E0C8E" w:rsidRPr="00EF2ADE" w:rsidRDefault="003E0C8E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3C7B37" w:rsidRPr="00EF2ADE" w14:paraId="0C0702C4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0BFAA30C" w14:textId="77777777" w:rsidR="003C7B37" w:rsidRPr="00EF2ADE" w:rsidRDefault="003C7B37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294DBF27" w14:textId="77777777" w:rsidR="003C7B37" w:rsidRPr="00EF2ADE" w:rsidRDefault="003C7B37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26AB1310" w14:textId="77777777" w:rsidR="003C7B37" w:rsidRPr="00EF2ADE" w:rsidRDefault="003C7B37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70CF" w:rsidRPr="00EF2ADE" w14:paraId="08CB1081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305DDF84" w14:textId="77777777" w:rsidR="00EB70CF" w:rsidRPr="00EF2ADE" w:rsidRDefault="00EB70CF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1C548E04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72D8F8BB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70CF" w:rsidRPr="00EF2ADE" w14:paraId="721B3164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7144CDFF" w14:textId="77777777" w:rsidR="00EB70CF" w:rsidRPr="00EF2ADE" w:rsidRDefault="00EB70CF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779FA51F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428E8F45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70CF" w:rsidRPr="00EF2ADE" w14:paraId="6A93394D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1842B5AD" w14:textId="77777777" w:rsidR="00EB70CF" w:rsidRPr="00EF2ADE" w:rsidRDefault="00EB70CF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52407A80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0EA85360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70CF" w:rsidRPr="00EF2ADE" w14:paraId="428B2D66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2D0A3E5A" w14:textId="77777777" w:rsidR="00EB70CF" w:rsidRPr="00EF2ADE" w:rsidRDefault="00EB70CF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7D06D470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0A10D36A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70CF" w:rsidRPr="00EF2ADE" w14:paraId="2B124971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545E5F8D" w14:textId="77777777" w:rsidR="00EB70CF" w:rsidRPr="00EF2ADE" w:rsidRDefault="00EB70CF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438487A7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4E54ECEE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70CF" w:rsidRPr="00EF2ADE" w14:paraId="32E34B73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77984BDD" w14:textId="77777777" w:rsidR="00EB70CF" w:rsidRPr="00EF2ADE" w:rsidRDefault="00EB70CF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28A358FE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1D99DDEB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70CF" w:rsidRPr="00EF2ADE" w14:paraId="7D36F317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54D254C4" w14:textId="77777777" w:rsidR="00EB70CF" w:rsidRPr="00EF2ADE" w:rsidRDefault="00EB70CF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240AC2D0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4BE076B6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70CF" w:rsidRPr="00EF2ADE" w14:paraId="58B3A41A" w14:textId="77777777" w:rsidTr="00EB7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1" w:type="dxa"/>
            <w:vAlign w:val="center"/>
          </w:tcPr>
          <w:p w14:paraId="4018A46E" w14:textId="77777777" w:rsidR="00EB70CF" w:rsidRPr="00EF2ADE" w:rsidRDefault="00EB70CF" w:rsidP="003C7B37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71" w:type="dxa"/>
            <w:vAlign w:val="center"/>
          </w:tcPr>
          <w:p w14:paraId="0C68D92B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884" w:type="dxa"/>
            <w:vAlign w:val="center"/>
          </w:tcPr>
          <w:p w14:paraId="2D600BDB" w14:textId="77777777" w:rsidR="00EB70CF" w:rsidRPr="00EF2ADE" w:rsidRDefault="00EB70CF" w:rsidP="003C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44295D93" w14:textId="01F7A79F" w:rsidR="003C7B37" w:rsidRPr="00EF2ADE" w:rsidRDefault="003C7B37" w:rsidP="003C7B37">
      <w:pPr>
        <w:ind w:firstLine="697"/>
        <w:rPr>
          <w:rFonts w:ascii="Arial" w:hAnsi="Arial" w:cs="Arial"/>
          <w:sz w:val="20"/>
          <w:szCs w:val="24"/>
        </w:rPr>
      </w:pPr>
    </w:p>
    <w:p w14:paraId="14E642BA" w14:textId="609A8362" w:rsidR="003C7B37" w:rsidRPr="00EF2ADE" w:rsidRDefault="003C7B37" w:rsidP="003C7B37">
      <w:pPr>
        <w:ind w:firstLine="697"/>
        <w:rPr>
          <w:rFonts w:ascii="Arial" w:hAnsi="Arial" w:cs="Arial"/>
          <w:sz w:val="20"/>
          <w:szCs w:val="24"/>
        </w:rPr>
      </w:pPr>
    </w:p>
    <w:p w14:paraId="22AF1EB8" w14:textId="333A43B3" w:rsidR="003C7B37" w:rsidRPr="00EF2ADE" w:rsidRDefault="003C7B37" w:rsidP="003C7B37">
      <w:pPr>
        <w:ind w:firstLine="697"/>
        <w:rPr>
          <w:rFonts w:ascii="Arial" w:hAnsi="Arial" w:cs="Arial"/>
          <w:sz w:val="20"/>
          <w:szCs w:val="24"/>
        </w:rPr>
      </w:pPr>
    </w:p>
    <w:p w14:paraId="2D87E877" w14:textId="77777777" w:rsidR="003C7B37" w:rsidRPr="00EF2ADE" w:rsidRDefault="003C7B37" w:rsidP="00573C82">
      <w:pPr>
        <w:rPr>
          <w:rFonts w:ascii="Arial" w:hAnsi="Arial" w:cs="Arial"/>
          <w:sz w:val="20"/>
          <w:szCs w:val="24"/>
        </w:rPr>
      </w:pPr>
    </w:p>
    <w:sectPr w:rsidR="003C7B37" w:rsidRPr="00EF2ADE">
      <w:footerReference w:type="default" r:id="rId11"/>
      <w:headerReference w:type="first" r:id="rId12"/>
      <w:footerReference w:type="first" r:id="rId13"/>
      <w:type w:val="continuous"/>
      <w:pgSz w:w="11906" w:h="16820"/>
      <w:pgMar w:top="1400" w:right="1300" w:bottom="1400" w:left="1300" w:header="720" w:footer="708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BA0FF" w14:textId="77777777" w:rsidR="000A3935" w:rsidRDefault="000A3935">
      <w:pPr>
        <w:spacing w:after="0" w:line="240" w:lineRule="auto"/>
      </w:pPr>
      <w:r>
        <w:separator/>
      </w:r>
    </w:p>
  </w:endnote>
  <w:endnote w:type="continuationSeparator" w:id="0">
    <w:p w14:paraId="08A5DBE6" w14:textId="77777777" w:rsidR="000A3935" w:rsidRDefault="000A3935">
      <w:pPr>
        <w:spacing w:after="0" w:line="240" w:lineRule="auto"/>
      </w:pPr>
      <w:r>
        <w:continuationSeparator/>
      </w:r>
    </w:p>
  </w:endnote>
  <w:endnote w:type="continuationNotice" w:id="1">
    <w:p w14:paraId="1F1883F5" w14:textId="77777777" w:rsidR="000A3935" w:rsidRDefault="000A39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StarSymbol, 'Arial Unicode MS'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05" w:type="dxa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425"/>
      <w:gridCol w:w="880"/>
    </w:tblGrid>
    <w:tr w:rsidR="00BB7B8C" w14:paraId="44686FDB" w14:textId="77777777" w:rsidTr="00A02D4C">
      <w:tc>
        <w:tcPr>
          <w:tcW w:w="8425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50155B6A" w14:textId="0FF54084" w:rsidR="00BB7B8C" w:rsidRPr="00A02D4C" w:rsidRDefault="00A02D4C">
          <w:pPr>
            <w:widowControl w:val="0"/>
            <w:rPr>
              <w:rFonts w:ascii="Arial"/>
              <w:sz w:val="8"/>
              <w:szCs w:val="8"/>
            </w:rPr>
          </w:pPr>
          <w:r w:rsidRPr="0034439A">
            <w:rPr>
              <w:rFonts w:ascii="Arial" w:hAnsi="Arial" w:cs="Arial"/>
              <w:sz w:val="12"/>
              <w:szCs w:val="12"/>
            </w:rPr>
            <w:fldChar w:fldCharType="begin"/>
          </w:r>
          <w:r w:rsidRPr="0034439A">
            <w:rPr>
              <w:sz w:val="12"/>
              <w:szCs w:val="12"/>
            </w:rPr>
            <w:instrText>FILENAME \p</w:instrText>
          </w:r>
          <w:r w:rsidRPr="0034439A">
            <w:rPr>
              <w:sz w:val="12"/>
              <w:szCs w:val="12"/>
            </w:rPr>
            <w:fldChar w:fldCharType="separate"/>
          </w:r>
          <w:r w:rsidR="00EF2ADE">
            <w:rPr>
              <w:noProof/>
              <w:sz w:val="12"/>
              <w:szCs w:val="12"/>
            </w:rPr>
            <w:t>N:\SECR\Secgeneraux_Achats\ACHATS - MARCHES\PROCEDURES NON FORMALISEES\Proc</w:t>
          </w:r>
          <w:r w:rsidR="00EF2ADE">
            <w:rPr>
              <w:noProof/>
              <w:sz w:val="12"/>
              <w:szCs w:val="12"/>
            </w:rPr>
            <w:t>é</w:t>
          </w:r>
          <w:r w:rsidR="00EF2ADE">
            <w:rPr>
              <w:noProof/>
              <w:sz w:val="12"/>
              <w:szCs w:val="12"/>
            </w:rPr>
            <w:t>dures 2026\GARDIENNAGE GROUPEMENT DE COMMANDE\1TER - DCE PLACE\Cadre technique de r</w:t>
          </w:r>
          <w:r w:rsidR="00EF2ADE">
            <w:rPr>
              <w:noProof/>
              <w:sz w:val="12"/>
              <w:szCs w:val="12"/>
            </w:rPr>
            <w:t>é</w:t>
          </w:r>
          <w:r w:rsidR="00EF2ADE">
            <w:rPr>
              <w:noProof/>
              <w:sz w:val="12"/>
              <w:szCs w:val="12"/>
            </w:rPr>
            <w:t>ponse.docx</w:t>
          </w:r>
          <w:r w:rsidRPr="0034439A">
            <w:rPr>
              <w:sz w:val="12"/>
              <w:szCs w:val="12"/>
            </w:rPr>
            <w:fldChar w:fldCharType="end"/>
          </w:r>
        </w:p>
      </w:tc>
      <w:tc>
        <w:tcPr>
          <w:tcW w:w="88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5E60D8C2" w14:textId="77777777" w:rsidR="00BB7B8C" w:rsidRPr="00A02D4C" w:rsidRDefault="00B216A3">
          <w:pPr>
            <w:widowControl w:val="0"/>
            <w:tabs>
              <w:tab w:val="center" w:pos="4864"/>
              <w:tab w:val="right" w:pos="9400"/>
            </w:tabs>
            <w:ind w:left="110" w:right="104"/>
            <w:jc w:val="center"/>
            <w:rPr>
              <w:rFonts w:cs="Times New Roman"/>
              <w:color w:val="FFFFFF" w:themeColor="background1"/>
              <w:szCs w:val="24"/>
            </w:rPr>
          </w:pP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t xml:space="preserve"> </w:t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fldChar w:fldCharType="begin"/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instrText xml:space="preserve"> PAGE </w:instrText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fldChar w:fldCharType="separate"/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t>11</w:t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fldChar w:fldCharType="end"/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t xml:space="preserve"> / </w:t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fldChar w:fldCharType="begin"/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instrText xml:space="preserve"> NUMPAGES </w:instrText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fldChar w:fldCharType="separate"/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t>11</w:t>
          </w:r>
          <w:r w:rsidRPr="00A02D4C">
            <w:rPr>
              <w:rFonts w:ascii="Arial" w:cs="Times New Roman"/>
              <w:color w:val="FFFFFF" w:themeColor="background1"/>
              <w:sz w:val="16"/>
              <w:szCs w:val="24"/>
            </w:rPr>
            <w:fldChar w:fldCharType="end"/>
          </w:r>
        </w:p>
      </w:tc>
    </w:tr>
  </w:tbl>
  <w:p w14:paraId="7597F52E" w14:textId="77777777" w:rsidR="00BB7B8C" w:rsidRDefault="00BB7B8C" w:rsidP="00A02D4C">
    <w:pPr>
      <w:widowControl w:val="0"/>
      <w:tabs>
        <w:tab w:val="center" w:pos="4878"/>
        <w:tab w:val="right" w:pos="9414"/>
      </w:tabs>
      <w:ind w:right="111"/>
      <w:rPr>
        <w:rFonts w:ascii="Arial" w:cs="Times New Roman"/>
        <w:color w:val="000000"/>
        <w:sz w:val="2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F97A" w14:textId="77777777" w:rsidR="00BB7B8C" w:rsidRDefault="00BB7B8C">
    <w:pPr>
      <w:widowControl w:val="0"/>
      <w:rPr>
        <w:rFonts w:ascii="Arial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2D006" w14:textId="77777777" w:rsidR="000A3935" w:rsidRDefault="000A3935">
      <w:r w:rsidRPr="00F660C3">
        <w:rPr>
          <w:rFonts w:ascii="Liberation Sans" w:eastAsia="Yu Mincho" w:cs="Times New Roman"/>
          <w:kern w:val="0"/>
          <w:sz w:val="24"/>
          <w:szCs w:val="24"/>
        </w:rPr>
        <w:separator/>
      </w:r>
    </w:p>
  </w:footnote>
  <w:footnote w:type="continuationSeparator" w:id="0">
    <w:p w14:paraId="6EB9B42A" w14:textId="77777777" w:rsidR="000A3935" w:rsidRDefault="000A3935">
      <w:pPr>
        <w:spacing w:after="0" w:line="240" w:lineRule="auto"/>
      </w:pPr>
      <w:r>
        <w:continuationSeparator/>
      </w:r>
    </w:p>
  </w:footnote>
  <w:footnote w:type="continuationNotice" w:id="1">
    <w:p w14:paraId="2384F896" w14:textId="77777777" w:rsidR="000A3935" w:rsidRDefault="000A39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B87C" w14:textId="77777777" w:rsidR="00BB7B8C" w:rsidRDefault="00BB7B8C">
    <w:pPr>
      <w:widowControl w:val="0"/>
      <w:rPr>
        <w:rFonts w:ascii="Arial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Liberation Sans" w:hAnsi="Liberation Sans" w:cs="Liberation Sans"/>
      </w:rPr>
    </w:lvl>
    <w:lvl w:ilvl="4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Liberation Sans" w:hAnsi="Liberation Sans" w:cs="Liberation Sans"/>
      </w:rPr>
    </w:lvl>
    <w:lvl w:ilvl="7">
      <w:start w:val="1"/>
      <w:numFmt w:val="bullet"/>
      <w:lvlText w:val="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Liberation Sans" w:hAnsi="Liberation Sans" w:cs="Liberation Sans"/>
      </w:rPr>
    </w:lvl>
    <w:lvl w:ilvl="4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Liberation Sans" w:hAnsi="Liberation Sans" w:cs="Liberation Sans"/>
      </w:rPr>
    </w:lvl>
    <w:lvl w:ilvl="7">
      <w:start w:val="1"/>
      <w:numFmt w:val="bullet"/>
      <w:lvlText w:val="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Liberation Sans" w:hAnsi="Liberation Sans" w:cs="Liberation Sans"/>
      </w:rPr>
    </w:lvl>
    <w:lvl w:ilvl="4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Liberation Sans" w:hAnsi="Liberation Sans" w:cs="Liberation Sans"/>
      </w:rPr>
    </w:lvl>
    <w:lvl w:ilvl="7">
      <w:start w:val="1"/>
      <w:numFmt w:val="bullet"/>
      <w:lvlText w:val="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Liberation Sans" w:hAnsi="Liberation Sans" w:cs="Liberation Sans"/>
      </w:rPr>
    </w:lvl>
    <w:lvl w:ilvl="4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Liberation Sans" w:hAnsi="Liberation Sans" w:cs="Liberation Sans"/>
      </w:rPr>
    </w:lvl>
    <w:lvl w:ilvl="7">
      <w:start w:val="1"/>
      <w:numFmt w:val="bullet"/>
      <w:lvlText w:val="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Liberation Sans" w:hAnsi="Liberation Sans" w:cs="Liberation Sans"/>
      </w:rPr>
    </w:lvl>
    <w:lvl w:ilvl="4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Liberation Sans" w:hAnsi="Liberation Sans" w:cs="Liberation Sans"/>
      </w:rPr>
    </w:lvl>
    <w:lvl w:ilvl="7">
      <w:start w:val="1"/>
      <w:numFmt w:val="bullet"/>
      <w:lvlText w:val="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Liberation Sans" w:hAnsi="Liberation Sans" w:cs="Liberation Sans"/>
      </w:rPr>
    </w:lvl>
    <w:lvl w:ilvl="4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Liberation Sans" w:hAnsi="Liberation Sans" w:cs="Liberation Sans"/>
      </w:rPr>
    </w:lvl>
    <w:lvl w:ilvl="7">
      <w:start w:val="1"/>
      <w:numFmt w:val="bullet"/>
      <w:lvlText w:val="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7" w15:restartNumberingAfterBreak="0">
    <w:nsid w:val="00000008"/>
    <w:multiLevelType w:val="multilevel"/>
    <w:tmpl w:val="493E314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bCs/>
        <w:color w:val="58585A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eastAsia="Times New Roman"/>
      </w:rPr>
    </w:lvl>
  </w:abstractNum>
  <w:abstractNum w:abstractNumId="8" w15:restartNumberingAfterBreak="0">
    <w:nsid w:val="00000009"/>
    <w:multiLevelType w:val="multilevel"/>
    <w:tmpl w:val="9490F796"/>
    <w:lvl w:ilvl="0">
      <w:start w:val="1"/>
      <w:numFmt w:val="decimal"/>
      <w:lvlText w:val="%1"/>
      <w:lvlJc w:val="left"/>
      <w:pPr>
        <w:ind w:left="72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eastAsia="Times New Roman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eastAsia="Times New Roman"/>
      </w:rPr>
    </w:lvl>
  </w:abstractNum>
  <w:abstractNum w:abstractNumId="9" w15:restartNumberingAfterBreak="0">
    <w:nsid w:val="0000000A"/>
    <w:multiLevelType w:val="multilevel"/>
    <w:tmpl w:val="0000000A"/>
    <w:lvl w:ilvl="0">
      <w:start w:val="2"/>
      <w:numFmt w:val="decimal"/>
      <w:lvlText w:val="%1"/>
      <w:lvlJc w:val="left"/>
      <w:pPr>
        <w:ind w:left="72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/>
        <w:bCs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eastAsia="Times New Roman"/>
      </w:rPr>
    </w:lvl>
  </w:abstractNum>
  <w:abstractNum w:abstractNumId="10" w15:restartNumberingAfterBreak="0">
    <w:nsid w:val="0000000B"/>
    <w:multiLevelType w:val="multilevel"/>
    <w:tmpl w:val="0000000B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/>
        <w:b/>
        <w:bCs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eastAsia="Times New Roman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ans" w:hAnsi="Liberation Sans" w:cs="Liberation Sans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ans" w:hAnsi="Liberation Sans" w:cs="Liberation Sans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Liberation Sans" w:hAnsi="Liberation Sans" w:cs="Liberation Sans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ans" w:hAnsi="Liberation Sans" w:cs="Liberation Sans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Liberation Sans" w:hAnsi="Liberation Sans" w:cs="Liberation Sans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ans" w:hAnsi="Liberation Sans" w:cs="Liberation Sans"/>
      </w:rPr>
    </w:lvl>
  </w:abstractNum>
  <w:abstractNum w:abstractNumId="13" w15:restartNumberingAfterBreak="0">
    <w:nsid w:val="0000000E"/>
    <w:multiLevelType w:val="multilevel"/>
    <w:tmpl w:val="0000000E"/>
    <w:lvl w:ilvl="0">
      <w:start w:val="4"/>
      <w:numFmt w:val="decimal"/>
      <w:lvlText w:val="%1"/>
      <w:lvlJc w:val="left"/>
      <w:pPr>
        <w:ind w:left="720" w:hanging="360"/>
      </w:pPr>
      <w:rPr>
        <w:rFonts w:eastAsia="Times New Roman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/>
        <w:b/>
        <w:bCs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eastAsia="Times New Roman"/>
      </w:rPr>
    </w:lvl>
  </w:abstractNum>
  <w:abstractNum w:abstractNumId="14" w15:restartNumberingAfterBreak="0">
    <w:nsid w:val="0000000F"/>
    <w:multiLevelType w:val="multilevel"/>
    <w:tmpl w:val="0000000F"/>
    <w:lvl w:ilvl="0">
      <w:start w:val="6"/>
      <w:numFmt w:val="decimal"/>
      <w:lvlText w:val="%1"/>
      <w:lvlJc w:val="left"/>
      <w:pPr>
        <w:ind w:left="72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/>
        <w:b/>
        <w:bCs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eastAsia="Times New Roman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6" w15:restartNumberingAfterBreak="0">
    <w:nsid w:val="19C831A8"/>
    <w:multiLevelType w:val="multilevel"/>
    <w:tmpl w:val="85ACB13C"/>
    <w:lvl w:ilvl="0">
      <w:numFmt w:val="bullet"/>
      <w:lvlText w:val="•"/>
      <w:lvlJc w:val="left"/>
      <w:pPr>
        <w:ind w:left="0" w:firstLine="0"/>
      </w:pPr>
      <w:rPr>
        <w:rFonts w:ascii="StarSymbol" w:hAnsi="StarSymbol"/>
      </w:rPr>
    </w:lvl>
    <w:lvl w:ilvl="1">
      <w:numFmt w:val="bullet"/>
      <w:lvlText w:val="◦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▪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•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◦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▪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•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◦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▪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</w:abstractNum>
  <w:abstractNum w:abstractNumId="17" w15:restartNumberingAfterBreak="0">
    <w:nsid w:val="20905DDF"/>
    <w:multiLevelType w:val="multilevel"/>
    <w:tmpl w:val="DF0A09BE"/>
    <w:styleLink w:val="WW8Num11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2A71870"/>
    <w:multiLevelType w:val="multilevel"/>
    <w:tmpl w:val="835A7AC6"/>
    <w:lvl w:ilvl="0">
      <w:numFmt w:val="bullet"/>
      <w:lvlText w:val="●"/>
      <w:lvlJc w:val="left"/>
      <w:pPr>
        <w:ind w:left="72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</w:abstractNum>
  <w:abstractNum w:abstractNumId="19" w15:restartNumberingAfterBreak="0">
    <w:nsid w:val="25D75B1A"/>
    <w:multiLevelType w:val="hybridMultilevel"/>
    <w:tmpl w:val="09987966"/>
    <w:lvl w:ilvl="0" w:tplc="4238C30A">
      <w:numFmt w:val="bullet"/>
      <w:lvlText w:val="-"/>
      <w:lvlJc w:val="left"/>
      <w:pPr>
        <w:ind w:left="370" w:hanging="360"/>
      </w:pPr>
      <w:rPr>
        <w:rFonts w:ascii="Arial" w:eastAsia="Times New Roman" w:hAnsi="Arial" w:cs="Arial" w:hint="default"/>
        <w:color w:val="000000"/>
        <w:sz w:val="18"/>
      </w:rPr>
    </w:lvl>
    <w:lvl w:ilvl="1" w:tplc="040C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35012BC8"/>
    <w:multiLevelType w:val="hybridMultilevel"/>
    <w:tmpl w:val="B656B428"/>
    <w:lvl w:ilvl="0" w:tplc="F4589DA2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C5F4B3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50E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5E2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BC59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18F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FC8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400A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A41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66E0F"/>
    <w:multiLevelType w:val="hybridMultilevel"/>
    <w:tmpl w:val="5954634E"/>
    <w:lvl w:ilvl="0" w:tplc="23527E72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14A80"/>
    <w:multiLevelType w:val="multilevel"/>
    <w:tmpl w:val="C636ADA0"/>
    <w:lvl w:ilvl="0">
      <w:numFmt w:val="bullet"/>
      <w:lvlText w:val="•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◦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•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•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0" w:firstLine="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</w:abstractNum>
  <w:abstractNum w:abstractNumId="23" w15:restartNumberingAfterBreak="0">
    <w:nsid w:val="69842E78"/>
    <w:multiLevelType w:val="multilevel"/>
    <w:tmpl w:val="493E314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bCs/>
        <w:color w:val="58585A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eastAsia="Times New Roman"/>
      </w:rPr>
    </w:lvl>
  </w:abstractNum>
  <w:abstractNum w:abstractNumId="24" w15:restartNumberingAfterBreak="0">
    <w:nsid w:val="69A10378"/>
    <w:multiLevelType w:val="multilevel"/>
    <w:tmpl w:val="0000000A"/>
    <w:lvl w:ilvl="0">
      <w:start w:val="2"/>
      <w:numFmt w:val="decimal"/>
      <w:lvlText w:val="%1"/>
      <w:lvlJc w:val="left"/>
      <w:pPr>
        <w:ind w:left="72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/>
        <w:b/>
        <w:bCs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eastAsia="Times New Roman"/>
      </w:rPr>
    </w:lvl>
  </w:abstractNum>
  <w:abstractNum w:abstractNumId="25" w15:restartNumberingAfterBreak="0">
    <w:nsid w:val="72D06C40"/>
    <w:multiLevelType w:val="hybridMultilevel"/>
    <w:tmpl w:val="52C6CC0E"/>
    <w:lvl w:ilvl="0" w:tplc="58088E7A">
      <w:start w:val="2"/>
      <w:numFmt w:val="bullet"/>
      <w:lvlText w:val="-"/>
      <w:lvlJc w:val="left"/>
      <w:pPr>
        <w:ind w:left="62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26" w15:restartNumberingAfterBreak="0">
    <w:nsid w:val="75A62DDF"/>
    <w:multiLevelType w:val="multilevel"/>
    <w:tmpl w:val="258CEA6C"/>
    <w:lvl w:ilvl="0">
      <w:numFmt w:val="bullet"/>
      <w:lvlText w:val="•"/>
      <w:lvlJc w:val="left"/>
      <w:pPr>
        <w:ind w:left="0" w:firstLine="0"/>
      </w:pPr>
      <w:rPr>
        <w:rFonts w:ascii="StarSymbol" w:hAnsi="StarSymbol"/>
      </w:rPr>
    </w:lvl>
    <w:lvl w:ilvl="1">
      <w:numFmt w:val="bullet"/>
      <w:lvlText w:val="◦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▪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•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◦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▪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•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◦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▪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</w:abstractNum>
  <w:abstractNum w:abstractNumId="27" w15:restartNumberingAfterBreak="0">
    <w:nsid w:val="75B91B00"/>
    <w:multiLevelType w:val="hybridMultilevel"/>
    <w:tmpl w:val="03426C10"/>
    <w:lvl w:ilvl="0" w:tplc="AAA03D7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C075F"/>
    <w:multiLevelType w:val="multilevel"/>
    <w:tmpl w:val="E3D4FB2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948466520">
    <w:abstractNumId w:val="20"/>
  </w:num>
  <w:num w:numId="2" w16cid:durableId="2060545155">
    <w:abstractNumId w:val="0"/>
  </w:num>
  <w:num w:numId="3" w16cid:durableId="1285770710">
    <w:abstractNumId w:val="1"/>
  </w:num>
  <w:num w:numId="4" w16cid:durableId="1638559740">
    <w:abstractNumId w:val="2"/>
  </w:num>
  <w:num w:numId="5" w16cid:durableId="1697536407">
    <w:abstractNumId w:val="3"/>
  </w:num>
  <w:num w:numId="6" w16cid:durableId="919481933">
    <w:abstractNumId w:val="4"/>
  </w:num>
  <w:num w:numId="7" w16cid:durableId="1396851760">
    <w:abstractNumId w:val="5"/>
  </w:num>
  <w:num w:numId="8" w16cid:durableId="840238152">
    <w:abstractNumId w:val="6"/>
  </w:num>
  <w:num w:numId="9" w16cid:durableId="444621747">
    <w:abstractNumId w:val="7"/>
  </w:num>
  <w:num w:numId="10" w16cid:durableId="1169180328">
    <w:abstractNumId w:val="8"/>
  </w:num>
  <w:num w:numId="11" w16cid:durableId="418453729">
    <w:abstractNumId w:val="9"/>
  </w:num>
  <w:num w:numId="12" w16cid:durableId="512309032">
    <w:abstractNumId w:val="10"/>
  </w:num>
  <w:num w:numId="13" w16cid:durableId="1406757641">
    <w:abstractNumId w:val="11"/>
  </w:num>
  <w:num w:numId="14" w16cid:durableId="624391923">
    <w:abstractNumId w:val="12"/>
  </w:num>
  <w:num w:numId="15" w16cid:durableId="1429698155">
    <w:abstractNumId w:val="13"/>
  </w:num>
  <w:num w:numId="16" w16cid:durableId="1004743037">
    <w:abstractNumId w:val="14"/>
  </w:num>
  <w:num w:numId="17" w16cid:durableId="1070738602">
    <w:abstractNumId w:val="15"/>
  </w:num>
  <w:num w:numId="18" w16cid:durableId="357505443">
    <w:abstractNumId w:val="19"/>
  </w:num>
  <w:num w:numId="19" w16cid:durableId="2029410520">
    <w:abstractNumId w:val="16"/>
  </w:num>
  <w:num w:numId="20" w16cid:durableId="1818914135">
    <w:abstractNumId w:val="26"/>
  </w:num>
  <w:num w:numId="21" w16cid:durableId="1616788643">
    <w:abstractNumId w:val="18"/>
  </w:num>
  <w:num w:numId="22" w16cid:durableId="492064423">
    <w:abstractNumId w:val="24"/>
  </w:num>
  <w:num w:numId="23" w16cid:durableId="817771498">
    <w:abstractNumId w:val="25"/>
  </w:num>
  <w:num w:numId="24" w16cid:durableId="339552408">
    <w:abstractNumId w:val="22"/>
  </w:num>
  <w:num w:numId="25" w16cid:durableId="892278241">
    <w:abstractNumId w:val="27"/>
  </w:num>
  <w:num w:numId="26" w16cid:durableId="1252157416">
    <w:abstractNumId w:val="23"/>
  </w:num>
  <w:num w:numId="27" w16cid:durableId="1383291030">
    <w:abstractNumId w:val="17"/>
  </w:num>
  <w:num w:numId="28" w16cid:durableId="125000009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338257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0578074">
    <w:abstractNumId w:val="28"/>
  </w:num>
  <w:num w:numId="31" w16cid:durableId="9069573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readOnly" w:formatting="1" w:enforcement="0"/>
  <w:defaultTabStop w:val="697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2F5"/>
    <w:rsid w:val="00006B07"/>
    <w:rsid w:val="00041356"/>
    <w:rsid w:val="000652EC"/>
    <w:rsid w:val="00072244"/>
    <w:rsid w:val="00076D2E"/>
    <w:rsid w:val="00081B96"/>
    <w:rsid w:val="00087F47"/>
    <w:rsid w:val="00093A20"/>
    <w:rsid w:val="00093E0C"/>
    <w:rsid w:val="000A1371"/>
    <w:rsid w:val="000A1806"/>
    <w:rsid w:val="000A3935"/>
    <w:rsid w:val="000C624C"/>
    <w:rsid w:val="00153F8D"/>
    <w:rsid w:val="00160C63"/>
    <w:rsid w:val="001966A0"/>
    <w:rsid w:val="001A5E65"/>
    <w:rsid w:val="001B7C1E"/>
    <w:rsid w:val="001D2D3D"/>
    <w:rsid w:val="001F2AE9"/>
    <w:rsid w:val="001F5D0B"/>
    <w:rsid w:val="001F72C6"/>
    <w:rsid w:val="002007BF"/>
    <w:rsid w:val="00221C35"/>
    <w:rsid w:val="00237CF7"/>
    <w:rsid w:val="00241D04"/>
    <w:rsid w:val="00274D67"/>
    <w:rsid w:val="00284209"/>
    <w:rsid w:val="0029076C"/>
    <w:rsid w:val="002A18CE"/>
    <w:rsid w:val="002A52D8"/>
    <w:rsid w:val="002B27C7"/>
    <w:rsid w:val="002C425C"/>
    <w:rsid w:val="002F0311"/>
    <w:rsid w:val="002F42DC"/>
    <w:rsid w:val="002F4714"/>
    <w:rsid w:val="003003B0"/>
    <w:rsid w:val="0030062F"/>
    <w:rsid w:val="00301960"/>
    <w:rsid w:val="00310159"/>
    <w:rsid w:val="00325A44"/>
    <w:rsid w:val="0033196D"/>
    <w:rsid w:val="00346F43"/>
    <w:rsid w:val="00373B68"/>
    <w:rsid w:val="0037480A"/>
    <w:rsid w:val="00374FA3"/>
    <w:rsid w:val="00377915"/>
    <w:rsid w:val="003B28F5"/>
    <w:rsid w:val="003C7B37"/>
    <w:rsid w:val="003E0C8E"/>
    <w:rsid w:val="00406A9B"/>
    <w:rsid w:val="00473CC4"/>
    <w:rsid w:val="00475EEC"/>
    <w:rsid w:val="00480FAE"/>
    <w:rsid w:val="00497A8B"/>
    <w:rsid w:val="004A33D4"/>
    <w:rsid w:val="004B4A6C"/>
    <w:rsid w:val="004B59DA"/>
    <w:rsid w:val="004B6914"/>
    <w:rsid w:val="004E6C35"/>
    <w:rsid w:val="004F3A3F"/>
    <w:rsid w:val="0052122A"/>
    <w:rsid w:val="0053559C"/>
    <w:rsid w:val="0056352E"/>
    <w:rsid w:val="00573C82"/>
    <w:rsid w:val="00581641"/>
    <w:rsid w:val="00596AE2"/>
    <w:rsid w:val="005A362C"/>
    <w:rsid w:val="005B1F9D"/>
    <w:rsid w:val="005C1D3B"/>
    <w:rsid w:val="005C4B07"/>
    <w:rsid w:val="005D2D64"/>
    <w:rsid w:val="005D4C8E"/>
    <w:rsid w:val="005D55A2"/>
    <w:rsid w:val="005D7385"/>
    <w:rsid w:val="005F78AF"/>
    <w:rsid w:val="006213E0"/>
    <w:rsid w:val="0062219A"/>
    <w:rsid w:val="006674CA"/>
    <w:rsid w:val="00675306"/>
    <w:rsid w:val="006879F4"/>
    <w:rsid w:val="006911DE"/>
    <w:rsid w:val="00693D71"/>
    <w:rsid w:val="00697057"/>
    <w:rsid w:val="006D10FA"/>
    <w:rsid w:val="006E18FD"/>
    <w:rsid w:val="006E586A"/>
    <w:rsid w:val="006F0B60"/>
    <w:rsid w:val="00734B14"/>
    <w:rsid w:val="00743551"/>
    <w:rsid w:val="0075048A"/>
    <w:rsid w:val="0077000D"/>
    <w:rsid w:val="00774007"/>
    <w:rsid w:val="00775A65"/>
    <w:rsid w:val="007868DC"/>
    <w:rsid w:val="007904E5"/>
    <w:rsid w:val="0079299E"/>
    <w:rsid w:val="00795B97"/>
    <w:rsid w:val="007D0778"/>
    <w:rsid w:val="007F0EE1"/>
    <w:rsid w:val="00817DF7"/>
    <w:rsid w:val="00825FAA"/>
    <w:rsid w:val="00840CEC"/>
    <w:rsid w:val="0085279B"/>
    <w:rsid w:val="00863C24"/>
    <w:rsid w:val="008926B3"/>
    <w:rsid w:val="00894B1B"/>
    <w:rsid w:val="008E315E"/>
    <w:rsid w:val="008F3476"/>
    <w:rsid w:val="008F5899"/>
    <w:rsid w:val="008F7601"/>
    <w:rsid w:val="00914AF1"/>
    <w:rsid w:val="0091708C"/>
    <w:rsid w:val="009177AC"/>
    <w:rsid w:val="00920E9F"/>
    <w:rsid w:val="00925912"/>
    <w:rsid w:val="009337F1"/>
    <w:rsid w:val="009365A0"/>
    <w:rsid w:val="009459AE"/>
    <w:rsid w:val="00963C85"/>
    <w:rsid w:val="00966EDD"/>
    <w:rsid w:val="00991537"/>
    <w:rsid w:val="009B1CEB"/>
    <w:rsid w:val="009C09A2"/>
    <w:rsid w:val="009C1A33"/>
    <w:rsid w:val="009D11BD"/>
    <w:rsid w:val="009D1427"/>
    <w:rsid w:val="009D66D3"/>
    <w:rsid w:val="009E3910"/>
    <w:rsid w:val="009F4423"/>
    <w:rsid w:val="00A02D4C"/>
    <w:rsid w:val="00A13693"/>
    <w:rsid w:val="00A16823"/>
    <w:rsid w:val="00A40C5D"/>
    <w:rsid w:val="00A50E2E"/>
    <w:rsid w:val="00A835AB"/>
    <w:rsid w:val="00A86A6B"/>
    <w:rsid w:val="00A872F5"/>
    <w:rsid w:val="00AA0B7E"/>
    <w:rsid w:val="00AA3F15"/>
    <w:rsid w:val="00AA5FC2"/>
    <w:rsid w:val="00AA69F9"/>
    <w:rsid w:val="00AB6D75"/>
    <w:rsid w:val="00AC2AD1"/>
    <w:rsid w:val="00AC3BEC"/>
    <w:rsid w:val="00AC7942"/>
    <w:rsid w:val="00AF2672"/>
    <w:rsid w:val="00AF53FD"/>
    <w:rsid w:val="00B00E25"/>
    <w:rsid w:val="00B10D87"/>
    <w:rsid w:val="00B15520"/>
    <w:rsid w:val="00B2042E"/>
    <w:rsid w:val="00B216A3"/>
    <w:rsid w:val="00B30ED0"/>
    <w:rsid w:val="00B34526"/>
    <w:rsid w:val="00B40C8B"/>
    <w:rsid w:val="00B74FDB"/>
    <w:rsid w:val="00B87215"/>
    <w:rsid w:val="00B87A58"/>
    <w:rsid w:val="00BA4674"/>
    <w:rsid w:val="00BB30D9"/>
    <w:rsid w:val="00BB7099"/>
    <w:rsid w:val="00BB7B8C"/>
    <w:rsid w:val="00BC38AE"/>
    <w:rsid w:val="00BD7442"/>
    <w:rsid w:val="00BE7A10"/>
    <w:rsid w:val="00BF4EA1"/>
    <w:rsid w:val="00C00E75"/>
    <w:rsid w:val="00C0678F"/>
    <w:rsid w:val="00C34A48"/>
    <w:rsid w:val="00C57D3E"/>
    <w:rsid w:val="00C63475"/>
    <w:rsid w:val="00C77597"/>
    <w:rsid w:val="00C97F9C"/>
    <w:rsid w:val="00CA1C02"/>
    <w:rsid w:val="00CB7DF1"/>
    <w:rsid w:val="00CC0CF1"/>
    <w:rsid w:val="00CD45ED"/>
    <w:rsid w:val="00CF22C3"/>
    <w:rsid w:val="00CF6B9D"/>
    <w:rsid w:val="00D00844"/>
    <w:rsid w:val="00D1381E"/>
    <w:rsid w:val="00D15041"/>
    <w:rsid w:val="00D175CB"/>
    <w:rsid w:val="00D17F9D"/>
    <w:rsid w:val="00D275A1"/>
    <w:rsid w:val="00D31CC2"/>
    <w:rsid w:val="00D43FCE"/>
    <w:rsid w:val="00D44B85"/>
    <w:rsid w:val="00D54A7C"/>
    <w:rsid w:val="00D62038"/>
    <w:rsid w:val="00D678D2"/>
    <w:rsid w:val="00D73D38"/>
    <w:rsid w:val="00D93982"/>
    <w:rsid w:val="00D94670"/>
    <w:rsid w:val="00DB6E39"/>
    <w:rsid w:val="00DD781B"/>
    <w:rsid w:val="00DE263F"/>
    <w:rsid w:val="00DE390D"/>
    <w:rsid w:val="00E045ED"/>
    <w:rsid w:val="00E35E8C"/>
    <w:rsid w:val="00E44AD5"/>
    <w:rsid w:val="00E55A3C"/>
    <w:rsid w:val="00E565DE"/>
    <w:rsid w:val="00E64E23"/>
    <w:rsid w:val="00E6758B"/>
    <w:rsid w:val="00E71924"/>
    <w:rsid w:val="00E91540"/>
    <w:rsid w:val="00E92687"/>
    <w:rsid w:val="00EB3791"/>
    <w:rsid w:val="00EB70CF"/>
    <w:rsid w:val="00EF2ADE"/>
    <w:rsid w:val="00EF7652"/>
    <w:rsid w:val="00F03C28"/>
    <w:rsid w:val="00F077BA"/>
    <w:rsid w:val="00F27420"/>
    <w:rsid w:val="00F36920"/>
    <w:rsid w:val="00F37B77"/>
    <w:rsid w:val="00F4453F"/>
    <w:rsid w:val="00F47026"/>
    <w:rsid w:val="00F55958"/>
    <w:rsid w:val="00F6519D"/>
    <w:rsid w:val="00F65A41"/>
    <w:rsid w:val="00F660C3"/>
    <w:rsid w:val="00F74183"/>
    <w:rsid w:val="00F94B10"/>
    <w:rsid w:val="00FB40EB"/>
    <w:rsid w:val="00FC4934"/>
    <w:rsid w:val="00FE3A22"/>
    <w:rsid w:val="08C1779A"/>
    <w:rsid w:val="0ABBBBB5"/>
    <w:rsid w:val="12150100"/>
    <w:rsid w:val="13A16BD1"/>
    <w:rsid w:val="25F649B7"/>
    <w:rsid w:val="369A61CC"/>
    <w:rsid w:val="3AE4F378"/>
    <w:rsid w:val="3C80C3D9"/>
    <w:rsid w:val="446BEFC6"/>
    <w:rsid w:val="44BFA6C3"/>
    <w:rsid w:val="4F4F5B04"/>
    <w:rsid w:val="5A0CC144"/>
    <w:rsid w:val="75349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A3C80E"/>
  <w14:defaultImageDpi w14:val="0"/>
  <w15:docId w15:val="{9DDF4602-9BEF-4316-9D31-0CC967B19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Yu Mincho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pacing w:after="160" w:line="254" w:lineRule="auto"/>
    </w:pPr>
    <w:rPr>
      <w:rFonts w:eastAsia="Times New Roman" w:hAnsi="Liberation Sans" w:cs="Calibri"/>
      <w:kern w:val="1"/>
      <w:sz w:val="22"/>
      <w:szCs w:val="22"/>
    </w:rPr>
  </w:style>
  <w:style w:type="paragraph" w:styleId="Titre1">
    <w:name w:val="heading 1"/>
    <w:basedOn w:val="Titre"/>
    <w:link w:val="Titre1Car"/>
    <w:uiPriority w:val="99"/>
    <w:qFormat/>
    <w:pPr>
      <w:outlineLvl w:val="0"/>
    </w:pPr>
  </w:style>
  <w:style w:type="paragraph" w:styleId="Titre2">
    <w:name w:val="heading 2"/>
    <w:basedOn w:val="Titre"/>
    <w:link w:val="Titre2Car"/>
    <w:uiPriority w:val="99"/>
    <w:qFormat/>
    <w:pPr>
      <w:outlineLvl w:val="1"/>
    </w:pPr>
  </w:style>
  <w:style w:type="paragraph" w:styleId="Titre3">
    <w:name w:val="heading 3"/>
    <w:basedOn w:val="Titre"/>
    <w:link w:val="Titre3Car"/>
    <w:uiPriority w:val="99"/>
    <w:qFormat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rPr>
      <w:rFonts w:ascii="Calibri Light" w:eastAsia="Times New Roman" w:cs="Calibri Light"/>
      <w:b/>
      <w:bCs/>
      <w:kern w:val="1"/>
      <w:sz w:val="32"/>
      <w:szCs w:val="32"/>
    </w:rPr>
  </w:style>
  <w:style w:type="character" w:customStyle="1" w:styleId="Titre2Car">
    <w:name w:val="Titre 2 Car"/>
    <w:link w:val="Titre2"/>
    <w:uiPriority w:val="99"/>
    <w:rPr>
      <w:rFonts w:ascii="Calibri Light" w:eastAsia="Times New Roman" w:cs="Calibri Light"/>
      <w:b/>
      <w:bCs/>
      <w:i/>
      <w:iCs/>
      <w:kern w:val="1"/>
      <w:sz w:val="28"/>
      <w:szCs w:val="28"/>
    </w:rPr>
  </w:style>
  <w:style w:type="character" w:customStyle="1" w:styleId="Titre3Car">
    <w:name w:val="Titre 3 Car"/>
    <w:link w:val="Titre3"/>
    <w:uiPriority w:val="99"/>
    <w:rPr>
      <w:rFonts w:ascii="Calibri Light" w:eastAsia="Times New Roman" w:cs="Calibri Light"/>
      <w:b/>
      <w:bCs/>
      <w:kern w:val="1"/>
      <w:sz w:val="26"/>
      <w:szCs w:val="26"/>
    </w:rPr>
  </w:style>
  <w:style w:type="character" w:customStyle="1" w:styleId="En-t3f3fteCar">
    <w:name w:val="En-tê3f3fte Car"/>
    <w:uiPriority w:val="99"/>
    <w:rPr>
      <w:rFonts w:ascii="Tahoma" w:eastAsia="Times New Roman" w:cs="Tahoma"/>
      <w:spacing w:val="20"/>
      <w:kern w:val="1"/>
    </w:rPr>
  </w:style>
  <w:style w:type="character" w:customStyle="1" w:styleId="TextedebullesCar">
    <w:name w:val="Texte de bulles Car"/>
    <w:uiPriority w:val="99"/>
    <w:rPr>
      <w:rFonts w:ascii="Segoe UI" w:eastAsia="Times New Roman" w:cs="Segoe UI"/>
      <w:sz w:val="18"/>
      <w:szCs w:val="18"/>
    </w:rPr>
  </w:style>
  <w:style w:type="character" w:customStyle="1" w:styleId="ListLabel1">
    <w:name w:val="ListLabel 1"/>
    <w:uiPriority w:val="99"/>
    <w:rPr>
      <w:rFonts w:ascii="Arial" w:eastAsia="Times New Roman" w:cs="Arial"/>
      <w:b/>
      <w:bCs/>
      <w:sz w:val="28"/>
      <w:szCs w:val="28"/>
    </w:rPr>
  </w:style>
  <w:style w:type="character" w:customStyle="1" w:styleId="ListLabel2">
    <w:name w:val="ListLabel 2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enInternet">
    <w:name w:val="Lien Internet"/>
    <w:uiPriority w:val="99"/>
    <w:rPr>
      <w:color w:val="000080"/>
      <w:u w:val="single"/>
    </w:rPr>
  </w:style>
  <w:style w:type="character" w:customStyle="1" w:styleId="TitreCar">
    <w:name w:val="Titre Car"/>
    <w:uiPriority w:val="99"/>
    <w:rPr>
      <w:rFonts w:ascii="Calibri Light" w:eastAsia="Times New Roman" w:cs="Calibri Light"/>
      <w:b/>
      <w:bCs/>
      <w:kern w:val="1"/>
      <w:sz w:val="32"/>
      <w:szCs w:val="32"/>
    </w:rPr>
  </w:style>
  <w:style w:type="character" w:customStyle="1" w:styleId="CorpsdetexteCar">
    <w:name w:val="Corps de texte Car"/>
    <w:uiPriority w:val="99"/>
    <w:rPr>
      <w:rFonts w:ascii="Calibri" w:eastAsia="Times New Roman" w:cs="Calibri"/>
      <w:kern w:val="1"/>
    </w:rPr>
  </w:style>
  <w:style w:type="character" w:customStyle="1" w:styleId="TextedebullesCar1">
    <w:name w:val="Texte de bulles Car1"/>
    <w:uiPriority w:val="99"/>
    <w:rPr>
      <w:rFonts w:ascii="Segoe UI" w:eastAsia="Times New Roman" w:cs="Segoe UI"/>
      <w:kern w:val="1"/>
      <w:sz w:val="18"/>
      <w:szCs w:val="18"/>
    </w:rPr>
  </w:style>
  <w:style w:type="character" w:customStyle="1" w:styleId="PieddepageCar">
    <w:name w:val="Pied de page Car"/>
    <w:rPr>
      <w:rFonts w:ascii="Calibri" w:eastAsia="Times New Roman" w:cs="Calibri"/>
      <w:kern w:val="1"/>
    </w:rPr>
  </w:style>
  <w:style w:type="character" w:customStyle="1" w:styleId="Sous-titreCar">
    <w:name w:val="Sous-titre Car"/>
    <w:uiPriority w:val="99"/>
    <w:rPr>
      <w:rFonts w:ascii="Calibri Light" w:eastAsia="Times New Roman" w:cs="Calibri Light"/>
      <w:kern w:val="1"/>
    </w:rPr>
  </w:style>
  <w:style w:type="character" w:customStyle="1" w:styleId="ListLabel4">
    <w:name w:val="ListLabel 4"/>
    <w:uiPriority w:val="99"/>
    <w:rPr>
      <w:rFonts w:ascii="Arial" w:eastAsia="Times New Roman" w:cs="Arial"/>
      <w:b/>
      <w:bCs/>
      <w:sz w:val="28"/>
      <w:szCs w:val="28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7">
    <w:name w:val="ListLabel 7"/>
    <w:uiPriority w:val="99"/>
    <w:rPr>
      <w:rFonts w:eastAsia="Times New Roman"/>
    </w:rPr>
  </w:style>
  <w:style w:type="paragraph" w:styleId="Titre">
    <w:name w:val="Title"/>
    <w:basedOn w:val="Normal"/>
    <w:next w:val="Corpsdetexte"/>
    <w:link w:val="TitreCar1"/>
    <w:uiPriority w:val="99"/>
    <w:qFormat/>
    <w:pPr>
      <w:keepNext/>
      <w:spacing w:before="240" w:after="120"/>
    </w:pPr>
    <w:rPr>
      <w:rFonts w:ascii="Liberation Sans" w:cs="Liberation Sans"/>
      <w:sz w:val="28"/>
      <w:szCs w:val="28"/>
    </w:rPr>
  </w:style>
  <w:style w:type="character" w:customStyle="1" w:styleId="TitreCar1">
    <w:name w:val="Titre Car1"/>
    <w:link w:val="Titre"/>
    <w:uiPriority w:val="10"/>
    <w:rPr>
      <w:rFonts w:ascii="Calibri Light" w:eastAsia="Yu Gothic Light" w:hAnsi="Calibri Light" w:cs="Times New Roman"/>
      <w:b/>
      <w:bCs/>
      <w:kern w:val="28"/>
      <w:sz w:val="32"/>
      <w:szCs w:val="32"/>
    </w:rPr>
  </w:style>
  <w:style w:type="paragraph" w:styleId="Corpsdetexte">
    <w:name w:val="Body Text"/>
    <w:basedOn w:val="Normal"/>
    <w:link w:val="CorpsdetexteCar1"/>
    <w:uiPriority w:val="99"/>
    <w:pPr>
      <w:spacing w:after="140" w:line="288" w:lineRule="auto"/>
    </w:pPr>
  </w:style>
  <w:style w:type="character" w:customStyle="1" w:styleId="CorpsdetexteCar1">
    <w:name w:val="Corps de texte Car1"/>
    <w:link w:val="Corpsdetexte"/>
    <w:uiPriority w:val="99"/>
    <w:semiHidden/>
    <w:rPr>
      <w:rFonts w:ascii="Calibri" w:eastAsia="Times New Roman" w:hAnsi="Liberation Sans" w:cs="Calibri"/>
      <w:kern w:val="1"/>
    </w:rPr>
  </w:style>
  <w:style w:type="paragraph" w:styleId="Liste">
    <w:name w:val="List"/>
    <w:basedOn w:val="Corpsdetexte"/>
    <w:uiPriority w:val="99"/>
    <w:rPr>
      <w:rFonts w:ascii="Liberation Sans" w:cs="Liberation Sans"/>
    </w:rPr>
  </w:style>
  <w:style w:type="paragraph" w:customStyle="1" w:styleId="L3fgende">
    <w:name w:val="Lé3fgende"/>
    <w:basedOn w:val="Normal"/>
    <w:uiPriority w:val="99"/>
    <w:pPr>
      <w:suppressLineNumbers/>
      <w:spacing w:before="120" w:after="120"/>
    </w:pPr>
    <w:rPr>
      <w:rFonts w:ascii="Liberation Sans" w:cs="Liberation Sans"/>
      <w:i/>
      <w:iCs/>
      <w:sz w:val="24"/>
      <w:szCs w:val="24"/>
    </w:rPr>
  </w:style>
  <w:style w:type="paragraph" w:customStyle="1" w:styleId="Index">
    <w:name w:val="Index"/>
    <w:basedOn w:val="Normal"/>
    <w:uiPriority w:val="99"/>
    <w:rPr>
      <w:rFonts w:ascii="Liberation Sans" w:cs="Liberation Sans"/>
    </w:rPr>
  </w:style>
  <w:style w:type="paragraph" w:customStyle="1" w:styleId="DocumentMap">
    <w:name w:val="DocumentMap"/>
    <w:uiPriority w:val="99"/>
    <w:pPr>
      <w:autoSpaceDE w:val="0"/>
      <w:autoSpaceDN w:val="0"/>
      <w:adjustRightInd w:val="0"/>
      <w:spacing w:after="160" w:line="254" w:lineRule="auto"/>
    </w:pPr>
    <w:rPr>
      <w:rFonts w:eastAsia="Times New Roman" w:hAnsi="Liberation Sans" w:cs="Calibri"/>
      <w:kern w:val="1"/>
      <w:sz w:val="22"/>
      <w:szCs w:val="22"/>
    </w:rPr>
  </w:style>
  <w:style w:type="paragraph" w:customStyle="1" w:styleId="Titreprincipal">
    <w:name w:val="Titre principal"/>
    <w:basedOn w:val="Normal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L3f3fgende">
    <w:name w:val="Lé3f3fgende"/>
    <w:basedOn w:val="Normal"/>
    <w:uiPriority w:val="99"/>
    <w:pPr>
      <w:spacing w:before="120" w:after="120"/>
    </w:pPr>
    <w:rPr>
      <w:rFonts w:ascii="Liberation Sans" w:cs="Liberation Sans"/>
      <w:i/>
      <w:iCs/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eastAsia="Times New Roman" w:hAnsi="Liberation Sans"/>
      <w:color w:val="000000"/>
      <w:kern w:val="1"/>
      <w:sz w:val="24"/>
      <w:szCs w:val="24"/>
    </w:rPr>
  </w:style>
  <w:style w:type="paragraph" w:customStyle="1" w:styleId="En-t3f3fte">
    <w:name w:val="En-tê3f3fte"/>
    <w:basedOn w:val="Normal"/>
    <w:uiPriority w:val="99"/>
    <w:pPr>
      <w:tabs>
        <w:tab w:val="center" w:pos="4536"/>
        <w:tab w:val="right" w:pos="9072"/>
      </w:tabs>
      <w:textAlignment w:val="baseline"/>
    </w:pPr>
    <w:rPr>
      <w:rFonts w:ascii="Tahoma" w:cs="Tahoma"/>
      <w:spacing w:val="20"/>
    </w:rPr>
  </w:style>
  <w:style w:type="paragraph" w:styleId="Textedebulles">
    <w:name w:val="Balloon Text"/>
    <w:basedOn w:val="Normal"/>
    <w:link w:val="TextedebullesCar2"/>
    <w:uiPriority w:val="99"/>
    <w:rPr>
      <w:rFonts w:ascii="Segoe UI" w:cs="Segoe UI"/>
      <w:sz w:val="18"/>
      <w:szCs w:val="18"/>
    </w:rPr>
  </w:style>
  <w:style w:type="character" w:customStyle="1" w:styleId="TextedebullesCar2">
    <w:name w:val="Texte de bulles Car2"/>
    <w:link w:val="Textedebulles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paragraph" w:styleId="Pieddepage">
    <w:name w:val="footer"/>
    <w:basedOn w:val="Normal"/>
    <w:link w:val="PieddepageCar1"/>
  </w:style>
  <w:style w:type="character" w:customStyle="1" w:styleId="PieddepageCar1">
    <w:name w:val="Pied de page Car1"/>
    <w:link w:val="Pieddepage"/>
    <w:uiPriority w:val="99"/>
    <w:semiHidden/>
    <w:rPr>
      <w:rFonts w:ascii="Calibri" w:eastAsia="Times New Roman" w:hAnsi="Liberation Sans" w:cs="Calibri"/>
      <w:kern w:val="1"/>
    </w:rPr>
  </w:style>
  <w:style w:type="paragraph" w:customStyle="1" w:styleId="Quotations">
    <w:name w:val="Quotations"/>
    <w:basedOn w:val="Normal"/>
    <w:uiPriority w:val="99"/>
  </w:style>
  <w:style w:type="paragraph" w:styleId="Sous-titre">
    <w:name w:val="Subtitle"/>
    <w:basedOn w:val="Titreprincipal"/>
    <w:link w:val="Sous-titreCar1"/>
    <w:uiPriority w:val="99"/>
    <w:qFormat/>
  </w:style>
  <w:style w:type="character" w:customStyle="1" w:styleId="Sous-titreCar1">
    <w:name w:val="Sous-titre Car1"/>
    <w:link w:val="Sous-titre"/>
    <w:uiPriority w:val="11"/>
    <w:rPr>
      <w:rFonts w:ascii="Calibri Light" w:eastAsia="Yu Gothic Light" w:hAnsi="Calibri Light" w:cs="Times New Roman"/>
      <w:kern w:val="1"/>
      <w:sz w:val="24"/>
      <w:szCs w:val="24"/>
    </w:rPr>
  </w:style>
  <w:style w:type="paragraph" w:customStyle="1" w:styleId="Standard">
    <w:name w:val="Standard"/>
    <w:pPr>
      <w:autoSpaceDE w:val="0"/>
      <w:autoSpaceDN w:val="0"/>
      <w:adjustRightInd w:val="0"/>
      <w:spacing w:after="160"/>
      <w:textAlignment w:val="baseline"/>
    </w:pPr>
    <w:rPr>
      <w:rFonts w:eastAsia="Times New Roman" w:hAnsi="Liberation Sans" w:cs="Calibri"/>
      <w:color w:val="00000A"/>
      <w:kern w:val="1"/>
      <w:sz w:val="22"/>
      <w:szCs w:val="22"/>
    </w:rPr>
  </w:style>
  <w:style w:type="paragraph" w:customStyle="1" w:styleId="En-t3fte">
    <w:name w:val="En-tê3fte"/>
    <w:basedOn w:val="Normal"/>
    <w:uiPriority w:val="99"/>
  </w:style>
  <w:style w:type="paragraph" w:styleId="En-tte">
    <w:name w:val="header"/>
    <w:basedOn w:val="Normal"/>
    <w:link w:val="En-tteCar"/>
    <w:uiPriority w:val="99"/>
    <w:unhideWhenUsed/>
    <w:rsid w:val="00AF26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AF2672"/>
    <w:rPr>
      <w:rFonts w:ascii="Calibri" w:eastAsia="Times New Roman" w:hAnsi="Liberation Sans" w:cs="Calibri"/>
      <w:kern w:val="1"/>
    </w:rPr>
  </w:style>
  <w:style w:type="paragraph" w:customStyle="1" w:styleId="western">
    <w:name w:val="western"/>
    <w:basedOn w:val="Normal"/>
    <w:rsid w:val="00A13693"/>
    <w:pPr>
      <w:autoSpaceDE/>
      <w:autoSpaceDN/>
      <w:adjustRightInd/>
      <w:spacing w:before="100" w:beforeAutospacing="1" w:after="142" w:line="288" w:lineRule="auto"/>
    </w:pPr>
    <w:rPr>
      <w:rFonts w:hAnsi="Calibri"/>
      <w:kern w:val="0"/>
    </w:rPr>
  </w:style>
  <w:style w:type="paragraph" w:styleId="Paragraphedeliste">
    <w:name w:val="List Paragraph"/>
    <w:basedOn w:val="Normal"/>
    <w:uiPriority w:val="34"/>
    <w:qFormat/>
    <w:rsid w:val="009D11BD"/>
    <w:pPr>
      <w:ind w:left="720"/>
      <w:contextualSpacing/>
    </w:pPr>
  </w:style>
  <w:style w:type="paragraph" w:customStyle="1" w:styleId="Textbody">
    <w:name w:val="Text body"/>
    <w:basedOn w:val="Normal"/>
    <w:rsid w:val="002F4714"/>
    <w:pPr>
      <w:suppressAutoHyphens/>
      <w:autoSpaceDE/>
      <w:adjustRightInd/>
      <w:spacing w:after="0" w:line="240" w:lineRule="auto"/>
      <w:jc w:val="both"/>
    </w:pPr>
    <w:rPr>
      <w:rFonts w:ascii="Tahoma" w:eastAsia="Tahoma" w:hAnsi="Tahoma" w:cs="Tahoma"/>
      <w:kern w:val="3"/>
      <w:szCs w:val="20"/>
    </w:rPr>
  </w:style>
  <w:style w:type="numbering" w:customStyle="1" w:styleId="WW8Num11">
    <w:name w:val="WW8Num11"/>
    <w:rsid w:val="00FB40EB"/>
    <w:pPr>
      <w:numPr>
        <w:numId w:val="27"/>
      </w:numPr>
    </w:pPr>
  </w:style>
  <w:style w:type="paragraph" w:customStyle="1" w:styleId="TableContents">
    <w:name w:val="Table Contents"/>
    <w:basedOn w:val="Normal"/>
    <w:rsid w:val="003C7B37"/>
    <w:pPr>
      <w:suppressLineNumbers/>
      <w:suppressAutoHyphens/>
      <w:autoSpaceDE/>
      <w:adjustRightInd/>
      <w:spacing w:after="0" w:line="240" w:lineRule="auto"/>
    </w:pPr>
    <w:rPr>
      <w:rFonts w:ascii="Tahoma" w:hAnsi="Tahoma" w:cs="Times New Roman"/>
      <w:spacing w:val="20"/>
      <w:kern w:val="3"/>
      <w:szCs w:val="20"/>
    </w:rPr>
  </w:style>
  <w:style w:type="table" w:styleId="Grilledutableau">
    <w:name w:val="Table Grid"/>
    <w:basedOn w:val="TableauNormal"/>
    <w:uiPriority w:val="39"/>
    <w:rsid w:val="003C7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">
    <w:name w:val="Grid Table 2"/>
    <w:basedOn w:val="TableauNormal"/>
    <w:uiPriority w:val="47"/>
    <w:rsid w:val="003C7B3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cimalAligned">
    <w:name w:val="Decimal Aligned"/>
    <w:basedOn w:val="Normal"/>
    <w:uiPriority w:val="40"/>
    <w:qFormat/>
    <w:rsid w:val="003E0C8E"/>
    <w:pPr>
      <w:tabs>
        <w:tab w:val="decimal" w:pos="360"/>
      </w:tabs>
      <w:autoSpaceDE/>
      <w:autoSpaceDN/>
      <w:adjustRightInd/>
      <w:spacing w:after="200" w:line="276" w:lineRule="auto"/>
    </w:pPr>
    <w:rPr>
      <w:rFonts w:asciiTheme="minorHAnsi" w:eastAsiaTheme="minorEastAsia" w:hAnsiTheme="minorHAnsi" w:cs="Times New Roman"/>
      <w:kern w:val="0"/>
    </w:rPr>
  </w:style>
  <w:style w:type="paragraph" w:styleId="Notedebasdepage">
    <w:name w:val="footnote text"/>
    <w:basedOn w:val="Normal"/>
    <w:link w:val="NotedebasdepageCar"/>
    <w:uiPriority w:val="99"/>
    <w:unhideWhenUsed/>
    <w:rsid w:val="003E0C8E"/>
    <w:pPr>
      <w:autoSpaceDE/>
      <w:autoSpaceDN/>
      <w:adjustRightInd/>
      <w:spacing w:after="0" w:line="240" w:lineRule="auto"/>
    </w:pPr>
    <w:rPr>
      <w:rFonts w:asciiTheme="minorHAnsi" w:eastAsiaTheme="minorEastAsia" w:hAnsiTheme="minorHAnsi" w:cs="Times New Roman"/>
      <w:kern w:val="0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E0C8E"/>
    <w:rPr>
      <w:rFonts w:asciiTheme="minorHAnsi" w:eastAsiaTheme="minorEastAsia" w:hAnsiTheme="minorHAnsi" w:cs="Times New Roman"/>
    </w:rPr>
  </w:style>
  <w:style w:type="character" w:styleId="Accentuationlgre">
    <w:name w:val="Subtle Emphasis"/>
    <w:basedOn w:val="Policepardfaut"/>
    <w:uiPriority w:val="19"/>
    <w:qFormat/>
    <w:rsid w:val="003E0C8E"/>
    <w:rPr>
      <w:i/>
      <w:iCs/>
    </w:rPr>
  </w:style>
  <w:style w:type="table" w:styleId="Trameclaire-Accent1">
    <w:name w:val="Light Shading Accent 1"/>
    <w:basedOn w:val="TableauNormal"/>
    <w:uiPriority w:val="60"/>
    <w:rsid w:val="003E0C8E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ableauGrille1Clair">
    <w:name w:val="Grid Table 1 Light"/>
    <w:basedOn w:val="TableauNormal"/>
    <w:uiPriority w:val="46"/>
    <w:rsid w:val="003E0C8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DE61B6-D17A-41A5-99EF-3AA08B8137C5}">
  <we:reference id="wa104099688" version="1.3.0.0" store="fr-F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A9A5FE959CFB4AA4DEB7EF70D9CC4D" ma:contentTypeVersion="6" ma:contentTypeDescription="Crée un document." ma:contentTypeScope="" ma:versionID="f440e44cbc5855ad6958846ba95e22d4">
  <xsd:schema xmlns:xsd="http://www.w3.org/2001/XMLSchema" xmlns:xs="http://www.w3.org/2001/XMLSchema" xmlns:p="http://schemas.microsoft.com/office/2006/metadata/properties" xmlns:ns2="dff73adc-5ce7-4fc6-8f63-2672de3d9989" xmlns:ns3="4be3fc53-d06e-4f58-b077-05978451a616" targetNamespace="http://schemas.microsoft.com/office/2006/metadata/properties" ma:root="true" ma:fieldsID="78d70d333e7d3c21ecc687d0c426a059" ns2:_="" ns3:_="">
    <xsd:import namespace="dff73adc-5ce7-4fc6-8f63-2672de3d9989"/>
    <xsd:import namespace="4be3fc53-d06e-4f58-b077-05978451a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73adc-5ce7-4fc6-8f63-2672de3d99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3fc53-d06e-4f58-b077-05978451a61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D936A-2294-421C-ADA9-9471838AF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D0322-355A-4677-9F62-BABE455C5A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A5DEC2-B2C8-4AE1-8AFD-63CD9A6D2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f73adc-5ce7-4fc6-8f63-2672de3d9989"/>
    <ds:schemaRef ds:uri="4be3fc53-d06e-4f58-b077-05978451a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1122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Lisa NAPOLI 131</dc:creator>
  <cp:keywords/>
  <dc:description>Generated by Oracle BI Publisher 10.1.3.4.2</dc:description>
  <cp:lastModifiedBy>Isabelle ARAMIAN 131</cp:lastModifiedBy>
  <cp:revision>6</cp:revision>
  <cp:lastPrinted>2026-06-10T14:45:00Z</cp:lastPrinted>
  <dcterms:created xsi:type="dcterms:W3CDTF">2026-06-10T14:45:00Z</dcterms:created>
  <dcterms:modified xsi:type="dcterms:W3CDTF">2026-08-06T14:10:00Z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0x01010027A9A5FE959CFB4AA4DEB7EF70D9CC4D</vt:lpwstr>
  </property>
</Properties>
</file>